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413562" w:rsidRPr="009E14CB" w14:paraId="4AA8DC0E" w14:textId="77777777" w:rsidTr="007858E4">
        <w:trPr>
          <w:trHeight w:val="292"/>
        </w:trPr>
        <w:tc>
          <w:tcPr>
            <w:tcW w:w="2500" w:type="pct"/>
            <w:vAlign w:val="center"/>
          </w:tcPr>
          <w:p w14:paraId="353B7158" w14:textId="68D61B60" w:rsidR="00413562" w:rsidRPr="009E14CB" w:rsidRDefault="00413562" w:rsidP="007858E4">
            <w:pPr>
              <w:spacing w:line="260" w:lineRule="exact"/>
              <w:jc w:val="left"/>
              <w:rPr>
                <w:b/>
                <w:bCs/>
              </w:rPr>
            </w:pPr>
            <w:bookmarkStart w:id="0" w:name="_Hlk508131079"/>
            <w:bookmarkStart w:id="1" w:name="_Hlk160695358"/>
            <w:r w:rsidRPr="009E14CB">
              <w:rPr>
                <w:b/>
                <w:bCs/>
              </w:rPr>
              <w:t>Naročnik:</w:t>
            </w:r>
          </w:p>
        </w:tc>
        <w:tc>
          <w:tcPr>
            <w:tcW w:w="2500" w:type="pct"/>
            <w:vAlign w:val="center"/>
          </w:tcPr>
          <w:p w14:paraId="4478001B" w14:textId="3A29184C" w:rsidR="00413562" w:rsidRPr="009E14CB" w:rsidRDefault="00413562" w:rsidP="007858E4">
            <w:pPr>
              <w:spacing w:line="260" w:lineRule="exact"/>
              <w:jc w:val="left"/>
            </w:pPr>
            <w:r w:rsidRPr="009E14CB">
              <w:t xml:space="preserve">Podpisnik: </w:t>
            </w:r>
          </w:p>
        </w:tc>
      </w:tr>
      <w:tr w:rsidR="00413562" w:rsidRPr="009E14CB" w14:paraId="79D2C7DD" w14:textId="77777777" w:rsidTr="007858E4">
        <w:trPr>
          <w:trHeight w:val="1075"/>
        </w:trPr>
        <w:tc>
          <w:tcPr>
            <w:tcW w:w="2500" w:type="pct"/>
            <w:vAlign w:val="center"/>
          </w:tcPr>
          <w:p w14:paraId="11DA83F1" w14:textId="77777777" w:rsidR="00046CAF" w:rsidRDefault="00046CAF" w:rsidP="007858E4">
            <w:pPr>
              <w:jc w:val="left"/>
            </w:pPr>
          </w:p>
          <w:p w14:paraId="0D5E97CA" w14:textId="77777777" w:rsidR="00046CAF" w:rsidRDefault="00046CAF" w:rsidP="007858E4">
            <w:pPr>
              <w:jc w:val="left"/>
            </w:pPr>
            <w:r>
              <w:t>Republika Slovenija</w:t>
            </w:r>
          </w:p>
          <w:p w14:paraId="4B0EF388" w14:textId="056BA326" w:rsidR="00413562" w:rsidRPr="009E14CB" w:rsidRDefault="00413562" w:rsidP="007858E4">
            <w:pPr>
              <w:jc w:val="left"/>
            </w:pPr>
            <w:r w:rsidRPr="009E14CB">
              <w:t>Ministrstvo za digitalno preobrazbo</w:t>
            </w:r>
          </w:p>
          <w:p w14:paraId="17A17835" w14:textId="77777777" w:rsidR="00413562" w:rsidRPr="009E14CB" w:rsidRDefault="00413562" w:rsidP="007858E4">
            <w:pPr>
              <w:jc w:val="left"/>
            </w:pPr>
            <w:r w:rsidRPr="009E14CB">
              <w:t>Davčna ulica 1</w:t>
            </w:r>
          </w:p>
          <w:p w14:paraId="288D4DE4" w14:textId="400A5C2A" w:rsidR="00413562" w:rsidRDefault="00413562" w:rsidP="007858E4">
            <w:pPr>
              <w:jc w:val="left"/>
            </w:pPr>
            <w:r w:rsidRPr="009E14CB">
              <w:t>1000 Ljubljana</w:t>
            </w:r>
          </w:p>
          <w:p w14:paraId="45113425" w14:textId="77777777" w:rsidR="009F6B04" w:rsidRPr="009E14CB" w:rsidRDefault="009F6B04" w:rsidP="007858E4">
            <w:pPr>
              <w:jc w:val="left"/>
            </w:pPr>
          </w:p>
          <w:p w14:paraId="0E1103AA" w14:textId="077C9ACC" w:rsidR="00413562" w:rsidRPr="009E14CB" w:rsidRDefault="00413562" w:rsidP="007858E4">
            <w:pPr>
              <w:spacing w:line="260" w:lineRule="exact"/>
              <w:jc w:val="left"/>
            </w:pPr>
            <w:r w:rsidRPr="009E14CB">
              <w:t xml:space="preserve">ki ga zastopa </w:t>
            </w:r>
          </w:p>
        </w:tc>
        <w:tc>
          <w:tcPr>
            <w:tcW w:w="2500" w:type="pct"/>
            <w:vAlign w:val="center"/>
          </w:tcPr>
          <w:p w14:paraId="3DC641B0" w14:textId="77777777" w:rsidR="00413562" w:rsidRPr="009E14CB" w:rsidRDefault="00413562" w:rsidP="007858E4">
            <w:pPr>
              <w:spacing w:line="260" w:lineRule="exact"/>
              <w:jc w:val="left"/>
            </w:pPr>
          </w:p>
        </w:tc>
      </w:tr>
      <w:tr w:rsidR="00413562" w:rsidRPr="009E14CB" w14:paraId="38CC6D02" w14:textId="77777777" w:rsidTr="007858E4">
        <w:trPr>
          <w:trHeight w:val="391"/>
        </w:trPr>
        <w:tc>
          <w:tcPr>
            <w:tcW w:w="2500" w:type="pct"/>
            <w:vAlign w:val="center"/>
          </w:tcPr>
          <w:p w14:paraId="264A5BB4" w14:textId="77777777" w:rsidR="00413562" w:rsidRPr="009E14CB" w:rsidRDefault="00413562" w:rsidP="007858E4">
            <w:pPr>
              <w:spacing w:line="260" w:lineRule="exact"/>
              <w:jc w:val="left"/>
            </w:pPr>
            <w:bookmarkStart w:id="2" w:name="_Hlk508131093"/>
            <w:bookmarkEnd w:id="0"/>
            <w:r w:rsidRPr="009E14CB">
              <w:t>Davčna št: 29802377</w:t>
            </w:r>
          </w:p>
        </w:tc>
        <w:tc>
          <w:tcPr>
            <w:tcW w:w="2500" w:type="pct"/>
            <w:vAlign w:val="center"/>
          </w:tcPr>
          <w:p w14:paraId="0DACC9F5" w14:textId="77777777" w:rsidR="00413562" w:rsidRPr="009E14CB" w:rsidRDefault="00413562" w:rsidP="007858E4">
            <w:pPr>
              <w:spacing w:line="260" w:lineRule="exact"/>
              <w:jc w:val="left"/>
            </w:pPr>
            <w:r w:rsidRPr="009E14CB">
              <w:t>Telefon: 01 555 58 00</w:t>
            </w:r>
          </w:p>
        </w:tc>
      </w:tr>
      <w:tr w:rsidR="00413562" w:rsidRPr="009E14CB" w14:paraId="62CE2A4F" w14:textId="77777777" w:rsidTr="007858E4">
        <w:trPr>
          <w:trHeight w:val="391"/>
        </w:trPr>
        <w:tc>
          <w:tcPr>
            <w:tcW w:w="2500" w:type="pct"/>
            <w:vAlign w:val="center"/>
          </w:tcPr>
          <w:p w14:paraId="157EB7A0" w14:textId="77777777" w:rsidR="00413562" w:rsidRPr="009E14CB" w:rsidRDefault="00413562" w:rsidP="007858E4">
            <w:pPr>
              <w:spacing w:line="260" w:lineRule="exact"/>
              <w:jc w:val="left"/>
            </w:pPr>
            <w:r w:rsidRPr="009E14CB">
              <w:t xml:space="preserve">Matična št.: </w:t>
            </w:r>
            <w:r w:rsidRPr="009E14CB">
              <w:rPr>
                <w:color w:val="111111"/>
              </w:rPr>
              <w:t>2632586000</w:t>
            </w:r>
          </w:p>
        </w:tc>
        <w:tc>
          <w:tcPr>
            <w:tcW w:w="2500" w:type="pct"/>
            <w:vMerge w:val="restart"/>
            <w:vAlign w:val="center"/>
          </w:tcPr>
          <w:p w14:paraId="39573D0F" w14:textId="77777777" w:rsidR="00413562" w:rsidRPr="009E14CB" w:rsidRDefault="00413562" w:rsidP="007858E4">
            <w:pPr>
              <w:spacing w:line="260" w:lineRule="exact"/>
              <w:jc w:val="left"/>
            </w:pPr>
            <w:r w:rsidRPr="009E14CB">
              <w:t xml:space="preserve">E-pošta: </w:t>
            </w:r>
            <w:hyperlink r:id="rId11" w:history="1">
              <w:r w:rsidRPr="003B354F">
                <w:rPr>
                  <w:rStyle w:val="Hiperpovezava"/>
                </w:rPr>
                <w:t>gp.mdp@gov.si</w:t>
              </w:r>
            </w:hyperlink>
          </w:p>
        </w:tc>
      </w:tr>
      <w:tr w:rsidR="00413562" w:rsidRPr="009E14CB" w14:paraId="63981629" w14:textId="77777777" w:rsidTr="007858E4">
        <w:trPr>
          <w:trHeight w:val="391"/>
        </w:trPr>
        <w:tc>
          <w:tcPr>
            <w:tcW w:w="2500" w:type="pct"/>
            <w:vAlign w:val="center"/>
          </w:tcPr>
          <w:p w14:paraId="1A3A0BF1" w14:textId="44068116" w:rsidR="00413562" w:rsidRPr="009E14CB" w:rsidRDefault="00413562" w:rsidP="007858E4">
            <w:pPr>
              <w:spacing w:line="260" w:lineRule="exact"/>
              <w:jc w:val="left"/>
            </w:pPr>
            <w:r w:rsidRPr="009E14CB">
              <w:t>Transakcijski račun: SI56 0110</w:t>
            </w:r>
            <w:r w:rsidR="00CE62CD">
              <w:t xml:space="preserve"> </w:t>
            </w:r>
            <w:r w:rsidRPr="009E14CB">
              <w:t>0630</w:t>
            </w:r>
            <w:r w:rsidR="00CE62CD">
              <w:t xml:space="preserve"> </w:t>
            </w:r>
            <w:r w:rsidRPr="009E14CB">
              <w:t>0109</w:t>
            </w:r>
            <w:r w:rsidR="00CE62CD">
              <w:t xml:space="preserve"> </w:t>
            </w:r>
            <w:r w:rsidRPr="009E14CB">
              <w:t>972</w:t>
            </w:r>
          </w:p>
        </w:tc>
        <w:tc>
          <w:tcPr>
            <w:tcW w:w="2500" w:type="pct"/>
            <w:vMerge/>
            <w:vAlign w:val="center"/>
          </w:tcPr>
          <w:p w14:paraId="3FE8DDF7" w14:textId="77777777" w:rsidR="00413562" w:rsidRPr="009E14CB" w:rsidRDefault="00413562" w:rsidP="007858E4">
            <w:pPr>
              <w:spacing w:line="260" w:lineRule="exact"/>
              <w:jc w:val="left"/>
            </w:pPr>
          </w:p>
        </w:tc>
      </w:tr>
      <w:bookmarkEnd w:id="2"/>
    </w:tbl>
    <w:p w14:paraId="5C96FD08" w14:textId="77777777" w:rsidR="00413562" w:rsidRDefault="00413562" w:rsidP="00413562">
      <w:pPr>
        <w:spacing w:line="260" w:lineRule="exact"/>
      </w:pPr>
    </w:p>
    <w:p w14:paraId="3E90D55E" w14:textId="3DAD2C57" w:rsidR="002E22C1" w:rsidRDefault="002E22C1" w:rsidP="00413562">
      <w:pPr>
        <w:spacing w:line="260" w:lineRule="exact"/>
      </w:pPr>
      <w:r>
        <w:t>in</w:t>
      </w:r>
    </w:p>
    <w:p w14:paraId="68FB27C6" w14:textId="77777777" w:rsidR="002E22C1" w:rsidRPr="009E14CB" w:rsidRDefault="002E22C1" w:rsidP="00413562">
      <w:pPr>
        <w:spacing w:line="260" w:lineRule="exact"/>
      </w:pPr>
    </w:p>
    <w:tbl>
      <w:tblPr>
        <w:tblStyle w:val="Tabelamrea"/>
        <w:tblW w:w="5000" w:type="pct"/>
        <w:tblLook w:val="0020" w:firstRow="1" w:lastRow="0" w:firstColumn="0" w:lastColumn="0" w:noHBand="0" w:noVBand="0"/>
      </w:tblPr>
      <w:tblGrid>
        <w:gridCol w:w="4530"/>
        <w:gridCol w:w="4530"/>
      </w:tblGrid>
      <w:tr w:rsidR="00413562" w:rsidRPr="009E14CB" w14:paraId="46B84C15" w14:textId="77777777" w:rsidTr="007858E4">
        <w:trPr>
          <w:trHeight w:val="157"/>
        </w:trPr>
        <w:tc>
          <w:tcPr>
            <w:tcW w:w="2500" w:type="pct"/>
            <w:vAlign w:val="center"/>
          </w:tcPr>
          <w:p w14:paraId="27760974" w14:textId="77777777" w:rsidR="00413562" w:rsidRPr="009E14CB" w:rsidRDefault="00413562" w:rsidP="007858E4">
            <w:pPr>
              <w:spacing w:line="260" w:lineRule="exact"/>
              <w:jc w:val="left"/>
              <w:rPr>
                <w:b/>
                <w:bCs/>
              </w:rPr>
            </w:pPr>
            <w:r w:rsidRPr="009E14CB">
              <w:rPr>
                <w:b/>
                <w:bCs/>
              </w:rPr>
              <w:t>Izvajalec:</w:t>
            </w:r>
          </w:p>
        </w:tc>
        <w:tc>
          <w:tcPr>
            <w:tcW w:w="2500" w:type="pct"/>
            <w:vAlign w:val="center"/>
          </w:tcPr>
          <w:p w14:paraId="7655700B" w14:textId="72B54D69" w:rsidR="00413562" w:rsidRPr="009E14CB" w:rsidRDefault="00413562" w:rsidP="007858E4">
            <w:pPr>
              <w:spacing w:line="260" w:lineRule="exact"/>
              <w:jc w:val="left"/>
            </w:pPr>
            <w:r w:rsidRPr="009E14CB">
              <w:t xml:space="preserve">Podpisnik: </w:t>
            </w:r>
            <w:r w:rsidR="003130A7" w:rsidRPr="009E14CB">
              <w:fldChar w:fldCharType="begin">
                <w:ffData>
                  <w:name w:val="Besedilo2"/>
                  <w:enabled/>
                  <w:calcOnExit w:val="0"/>
                  <w:textInput/>
                </w:ffData>
              </w:fldChar>
            </w:r>
            <w:r w:rsidR="003130A7" w:rsidRPr="009E14CB">
              <w:instrText xml:space="preserve"> FORMTEXT </w:instrText>
            </w:r>
            <w:r w:rsidR="003130A7" w:rsidRPr="009E14CB">
              <w:fldChar w:fldCharType="separate"/>
            </w:r>
            <w:r w:rsidR="003130A7" w:rsidRPr="009E14CB">
              <w:t> </w:t>
            </w:r>
            <w:r w:rsidR="003130A7" w:rsidRPr="009E14CB">
              <w:t> </w:t>
            </w:r>
            <w:r w:rsidR="003130A7" w:rsidRPr="009E14CB">
              <w:t> </w:t>
            </w:r>
            <w:r w:rsidR="003130A7" w:rsidRPr="009E14CB">
              <w:t> </w:t>
            </w:r>
            <w:r w:rsidR="003130A7" w:rsidRPr="009E14CB">
              <w:t> </w:t>
            </w:r>
            <w:r w:rsidR="003130A7" w:rsidRPr="009E14CB">
              <w:fldChar w:fldCharType="end"/>
            </w:r>
          </w:p>
        </w:tc>
      </w:tr>
      <w:tr w:rsidR="00413562" w:rsidRPr="009E14CB" w14:paraId="38E4CBF9" w14:textId="77777777" w:rsidTr="007858E4">
        <w:trPr>
          <w:trHeight w:val="1075"/>
        </w:trPr>
        <w:tc>
          <w:tcPr>
            <w:tcW w:w="2500" w:type="pct"/>
            <w:vAlign w:val="center"/>
          </w:tcPr>
          <w:p w14:paraId="110DEDDA" w14:textId="05653CE1" w:rsidR="00413562" w:rsidRPr="009E14CB" w:rsidRDefault="00F732CD" w:rsidP="007858E4">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5E6A8E5F" w14:textId="77777777" w:rsidR="00413562" w:rsidRPr="009E14CB" w:rsidRDefault="00413562" w:rsidP="007858E4">
            <w:pPr>
              <w:spacing w:line="260" w:lineRule="exact"/>
              <w:jc w:val="left"/>
            </w:pPr>
          </w:p>
        </w:tc>
      </w:tr>
      <w:tr w:rsidR="00413562" w:rsidRPr="009E14CB" w14:paraId="4F451EED" w14:textId="77777777" w:rsidTr="007858E4">
        <w:trPr>
          <w:trHeight w:val="391"/>
        </w:trPr>
        <w:tc>
          <w:tcPr>
            <w:tcW w:w="2500" w:type="pct"/>
            <w:vAlign w:val="center"/>
          </w:tcPr>
          <w:p w14:paraId="3C71D3CB" w14:textId="54AEC591" w:rsidR="00413562" w:rsidRPr="009E14CB" w:rsidRDefault="00413562" w:rsidP="007858E4">
            <w:pPr>
              <w:spacing w:line="260" w:lineRule="exact"/>
              <w:jc w:val="left"/>
            </w:pPr>
            <w:r w:rsidRPr="009E14CB">
              <w:t xml:space="preserve">Identifikacijska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75D6DF65" w14:textId="6C6DE085" w:rsidR="00413562" w:rsidRPr="009E14CB" w:rsidRDefault="00413562" w:rsidP="007858E4">
            <w:pPr>
              <w:spacing w:line="260" w:lineRule="exact"/>
              <w:jc w:val="left"/>
            </w:pPr>
            <w:r w:rsidRPr="009E14CB">
              <w:t xml:space="preserve">Telefon: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09B49200" w14:textId="77777777" w:rsidTr="007858E4">
        <w:trPr>
          <w:trHeight w:val="391"/>
        </w:trPr>
        <w:tc>
          <w:tcPr>
            <w:tcW w:w="2500" w:type="pct"/>
            <w:vAlign w:val="center"/>
          </w:tcPr>
          <w:p w14:paraId="29C0400B" w14:textId="2A961A7A" w:rsidR="00413562" w:rsidRPr="009E14CB" w:rsidRDefault="00413562" w:rsidP="007858E4">
            <w:pPr>
              <w:spacing w:line="260" w:lineRule="exact"/>
              <w:jc w:val="left"/>
            </w:pPr>
            <w:r w:rsidRPr="009E14CB">
              <w:t xml:space="preserve">Matična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4F65A695" w14:textId="070FC6BC" w:rsidR="00413562" w:rsidRPr="009E14CB" w:rsidRDefault="00413562" w:rsidP="007858E4">
            <w:pPr>
              <w:spacing w:line="260" w:lineRule="exact"/>
              <w:jc w:val="left"/>
            </w:pPr>
            <w:r w:rsidRPr="009E14CB">
              <w:t xml:space="preserve">Telefaks: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1E998322" w14:textId="77777777" w:rsidTr="007858E4">
        <w:trPr>
          <w:trHeight w:val="391"/>
        </w:trPr>
        <w:tc>
          <w:tcPr>
            <w:tcW w:w="2500" w:type="pct"/>
            <w:vAlign w:val="center"/>
          </w:tcPr>
          <w:p w14:paraId="6F51C4BE" w14:textId="046FD8A1" w:rsidR="00413562" w:rsidRPr="009E14CB" w:rsidRDefault="00413562" w:rsidP="007858E4">
            <w:pPr>
              <w:spacing w:line="260" w:lineRule="exact"/>
              <w:jc w:val="left"/>
            </w:pPr>
            <w:r w:rsidRPr="009E14CB">
              <w:t xml:space="preserve">Transakcijski račun: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2EF59673" w14:textId="4FB42590" w:rsidR="00413562" w:rsidRPr="009E14CB" w:rsidRDefault="00413562" w:rsidP="007858E4">
            <w:pPr>
              <w:spacing w:line="260" w:lineRule="exact"/>
              <w:jc w:val="left"/>
            </w:pPr>
            <w:r w:rsidRPr="009E14CB">
              <w:t xml:space="preserve">E-pošta: </w:t>
            </w:r>
            <w:bookmarkStart w:id="3" w:name="_Hlk177455903"/>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bookmarkEnd w:id="3"/>
          </w:p>
        </w:tc>
      </w:tr>
    </w:tbl>
    <w:p w14:paraId="09EF2D4B" w14:textId="6A5B4E9E" w:rsidR="00C02C26" w:rsidRPr="009E14CB" w:rsidRDefault="00C02C26">
      <w:pPr>
        <w:widowControl/>
        <w:autoSpaceDE/>
        <w:autoSpaceDN/>
        <w:adjustRightInd/>
        <w:spacing w:after="160" w:line="259" w:lineRule="auto"/>
        <w:jc w:val="left"/>
      </w:pPr>
    </w:p>
    <w:p w14:paraId="32C419FC" w14:textId="164AB40F" w:rsidR="00413562" w:rsidRDefault="002E22C1" w:rsidP="00834C4F">
      <w:pPr>
        <w:spacing w:line="260" w:lineRule="exact"/>
      </w:pPr>
      <w:r>
        <w:t>sklepata</w:t>
      </w:r>
      <w:r w:rsidR="00413562" w:rsidRPr="009E14CB">
        <w:t xml:space="preserve"> naslednjo</w:t>
      </w:r>
    </w:p>
    <w:p w14:paraId="1B23F320" w14:textId="77777777" w:rsidR="002E22C1" w:rsidRPr="009E14CB" w:rsidRDefault="002E22C1" w:rsidP="00834C4F">
      <w:pPr>
        <w:spacing w:line="260" w:lineRule="exact"/>
      </w:pPr>
    </w:p>
    <w:p w14:paraId="2825A115" w14:textId="77777777" w:rsidR="00413562" w:rsidRPr="009E14CB" w:rsidRDefault="00413562" w:rsidP="00834C4F">
      <w:pPr>
        <w:spacing w:line="260" w:lineRule="exact"/>
      </w:pPr>
    </w:p>
    <w:p w14:paraId="46A16684" w14:textId="06A75164" w:rsidR="00413562" w:rsidRPr="009E14CB" w:rsidRDefault="00413562" w:rsidP="00834C4F">
      <w:pPr>
        <w:spacing w:line="260" w:lineRule="exact"/>
        <w:jc w:val="center"/>
        <w:rPr>
          <w:b/>
        </w:rPr>
      </w:pPr>
      <w:r w:rsidRPr="009E14CB">
        <w:rPr>
          <w:b/>
        </w:rPr>
        <w:t xml:space="preserve">POGODBO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p w14:paraId="38E69F29" w14:textId="77777777" w:rsidR="00413562" w:rsidRPr="009E14CB" w:rsidRDefault="00413562" w:rsidP="00834C4F">
      <w:pPr>
        <w:spacing w:line="260" w:lineRule="exact"/>
        <w:jc w:val="center"/>
        <w:rPr>
          <w:b/>
        </w:rPr>
      </w:pPr>
    </w:p>
    <w:p w14:paraId="0274AD22" w14:textId="77777777" w:rsidR="00413562" w:rsidRPr="009E14CB" w:rsidRDefault="00413562" w:rsidP="00834C4F">
      <w:pPr>
        <w:spacing w:line="260" w:lineRule="exact"/>
        <w:jc w:val="center"/>
        <w:rPr>
          <w:b/>
        </w:rPr>
      </w:pPr>
    </w:p>
    <w:p w14:paraId="51229E88" w14:textId="77777777" w:rsidR="00413562" w:rsidRPr="009E14CB" w:rsidRDefault="00413562" w:rsidP="00834C4F">
      <w:pPr>
        <w:pStyle w:val="Naslov2"/>
        <w:spacing w:before="0" w:after="0" w:line="260" w:lineRule="exact"/>
        <w:ind w:left="357" w:hanging="357"/>
      </w:pPr>
      <w:r w:rsidRPr="009E14CB">
        <w:t>UVODNE DOLOČBE</w:t>
      </w:r>
    </w:p>
    <w:p w14:paraId="28995191" w14:textId="77777777" w:rsidR="00C02C26" w:rsidRPr="009E14CB" w:rsidRDefault="00C02C26" w:rsidP="002641A2">
      <w:pPr>
        <w:pStyle w:val="Clen"/>
        <w:numPr>
          <w:ilvl w:val="0"/>
          <w:numId w:val="0"/>
        </w:numPr>
        <w:spacing w:line="260" w:lineRule="exact"/>
        <w:jc w:val="both"/>
      </w:pPr>
    </w:p>
    <w:p w14:paraId="04BFF31C" w14:textId="77777777" w:rsidR="00C02C26" w:rsidRPr="009E14CB" w:rsidRDefault="00C02C26" w:rsidP="002641A2">
      <w:pPr>
        <w:pStyle w:val="Clen"/>
      </w:pPr>
    </w:p>
    <w:p w14:paraId="0CC9D385" w14:textId="2CB0EA60" w:rsidR="00413562" w:rsidRPr="009E14CB" w:rsidRDefault="00413562" w:rsidP="00834C4F">
      <w:pPr>
        <w:spacing w:line="260" w:lineRule="exact"/>
      </w:pPr>
      <w:r w:rsidRPr="009E14CB">
        <w:t xml:space="preserve">Pogodbeni stranki </w:t>
      </w:r>
      <w:r w:rsidR="00384FDE">
        <w:t xml:space="preserve">uvodoma </w:t>
      </w:r>
      <w:r w:rsidRPr="009E14CB">
        <w:t>ugotavljata, da:</w:t>
      </w:r>
    </w:p>
    <w:p w14:paraId="7A887760" w14:textId="2DEE4513" w:rsidR="00413562" w:rsidRPr="009E14CB" w:rsidRDefault="004C28A8" w:rsidP="00B9248E">
      <w:pPr>
        <w:pStyle w:val="Odstavekseznama"/>
        <w:numPr>
          <w:ilvl w:val="0"/>
          <w:numId w:val="6"/>
        </w:numPr>
        <w:spacing w:after="0" w:line="260" w:lineRule="exact"/>
      </w:pPr>
      <w:r>
        <w:t>j</w:t>
      </w:r>
      <w:r w:rsidR="00413562" w:rsidRPr="009E14CB">
        <w:t>e bilo predmetno</w:t>
      </w:r>
      <w:r w:rsidR="00A228C2">
        <w:t xml:space="preserve"> javno</w:t>
      </w:r>
      <w:r w:rsidR="00413562" w:rsidRPr="009E14CB">
        <w:t xml:space="preserve"> naročilo izvedeno po </w:t>
      </w:r>
      <w:r w:rsidR="00AE0B48">
        <w:fldChar w:fldCharType="begin">
          <w:ffData>
            <w:name w:val="Text1"/>
            <w:enabled/>
            <w:calcOnExit w:val="0"/>
            <w:textInput/>
          </w:ffData>
        </w:fldChar>
      </w:r>
      <w:bookmarkStart w:id="4" w:name="Text1"/>
      <w:r w:rsidR="00AE0B48">
        <w:instrText xml:space="preserve"> FORMTEXT </w:instrText>
      </w:r>
      <w:r w:rsidR="00AE0B48">
        <w:fldChar w:fldCharType="separate"/>
      </w:r>
      <w:r w:rsidR="00AE0B48">
        <w:rPr>
          <w:noProof/>
        </w:rPr>
        <w:t> </w:t>
      </w:r>
      <w:r w:rsidR="00AE0B48">
        <w:rPr>
          <w:noProof/>
        </w:rPr>
        <w:t> </w:t>
      </w:r>
      <w:r w:rsidR="00AE0B48">
        <w:rPr>
          <w:noProof/>
        </w:rPr>
        <w:t> </w:t>
      </w:r>
      <w:r w:rsidR="00AE0B48">
        <w:rPr>
          <w:noProof/>
        </w:rPr>
        <w:t> </w:t>
      </w:r>
      <w:r w:rsidR="00AE0B48">
        <w:rPr>
          <w:noProof/>
        </w:rPr>
        <w:t> </w:t>
      </w:r>
      <w:r w:rsidR="00AE0B48">
        <w:fldChar w:fldCharType="end"/>
      </w:r>
      <w:bookmarkEnd w:id="4"/>
      <w:r w:rsidR="00AE0B48">
        <w:t xml:space="preserve"> </w:t>
      </w:r>
      <w:r w:rsidR="00413562" w:rsidRPr="009E14CB">
        <w:t xml:space="preserve">postopku z oznako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objavljenem na Portalu javnih naročil, št. objave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dne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3B354F">
        <w:t>;</w:t>
      </w:r>
    </w:p>
    <w:p w14:paraId="60589A41" w14:textId="692EE4AA" w:rsidR="00413562" w:rsidRDefault="004C28A8" w:rsidP="00B9248E">
      <w:pPr>
        <w:pStyle w:val="Odstavekseznama"/>
        <w:numPr>
          <w:ilvl w:val="0"/>
          <w:numId w:val="6"/>
        </w:numPr>
        <w:spacing w:after="0" w:line="260" w:lineRule="exact"/>
      </w:pPr>
      <w:r>
        <w:t>j</w:t>
      </w:r>
      <w:r w:rsidR="00413562" w:rsidRPr="009E14CB">
        <w:t xml:space="preserve">e bil izvajalec </w:t>
      </w:r>
      <w:r>
        <w:t xml:space="preserve">z </w:t>
      </w:r>
      <w:r w:rsidRPr="009E14CB">
        <w:t>odločitv</w:t>
      </w:r>
      <w:r>
        <w:t>ijo</w:t>
      </w:r>
      <w:r w:rsidRPr="009E14CB">
        <w:t xml:space="preserve"> o oddaji naročila št.</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z dne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t xml:space="preserve">, </w:t>
      </w:r>
      <w:r w:rsidR="00413562" w:rsidRPr="009E14CB">
        <w:t xml:space="preserve">izbran kot najugodnejši ponudnik </w:t>
      </w:r>
      <w:r>
        <w:t xml:space="preserve">predmetnega javnega naročila; </w:t>
      </w:r>
    </w:p>
    <w:p w14:paraId="4D222C97" w14:textId="40442E57" w:rsidR="00124DF6" w:rsidRPr="009E14CB" w:rsidRDefault="00124DF6" w:rsidP="00B9248E">
      <w:pPr>
        <w:pStyle w:val="Odstavekseznama"/>
        <w:widowControl w:val="0"/>
        <w:numPr>
          <w:ilvl w:val="0"/>
          <w:numId w:val="6"/>
        </w:numPr>
        <w:autoSpaceDE w:val="0"/>
        <w:autoSpaceDN w:val="0"/>
        <w:adjustRightInd w:val="0"/>
        <w:spacing w:after="0"/>
      </w:pPr>
      <w:r w:rsidRPr="00E60C97">
        <w:t xml:space="preserve">predmetno pogodbo </w:t>
      </w:r>
      <w:r>
        <w:t>sklepata</w:t>
      </w:r>
      <w:r w:rsidRPr="00E60C97">
        <w:t xml:space="preserve"> z namenom podrobnejše določitve pogodbenih pravic in obveznosti;</w:t>
      </w:r>
    </w:p>
    <w:p w14:paraId="724736D2" w14:textId="6A140F53" w:rsidR="00791EAD" w:rsidRDefault="004C28A8" w:rsidP="00B9248E">
      <w:pPr>
        <w:pStyle w:val="Odstavekseznama"/>
        <w:numPr>
          <w:ilvl w:val="0"/>
          <w:numId w:val="6"/>
        </w:numPr>
        <w:spacing w:after="0" w:line="260" w:lineRule="exact"/>
      </w:pPr>
      <w:bookmarkStart w:id="5" w:name="_Hlk201653398"/>
      <w:r>
        <w:t>sta seznanil</w:t>
      </w:r>
      <w:r w:rsidR="00AE0B48">
        <w:t>i</w:t>
      </w:r>
      <w:r w:rsidR="00413562" w:rsidRPr="009E14CB">
        <w:t xml:space="preserve"> zaposlen</w:t>
      </w:r>
      <w:r>
        <w:t>e</w:t>
      </w:r>
      <w:r w:rsidR="00413562" w:rsidRPr="009E14CB">
        <w:t>, naveden</w:t>
      </w:r>
      <w:r>
        <w:t>e</w:t>
      </w:r>
      <w:r w:rsidR="00413562" w:rsidRPr="009E14CB">
        <w:t xml:space="preserve"> v tej pogodbi</w:t>
      </w:r>
      <w:r w:rsidR="00CD5F32">
        <w:t>,</w:t>
      </w:r>
      <w:r w:rsidR="00AF2A45">
        <w:t xml:space="preserve"> in osebe, ki bodo izvajale storitve v skladu s to pogodbo</w:t>
      </w:r>
      <w:r w:rsidR="00413562" w:rsidRPr="009E14CB">
        <w:t xml:space="preserve">, </w:t>
      </w:r>
      <w:r>
        <w:t xml:space="preserve">da se njihovi osebni podatki </w:t>
      </w:r>
      <w:r w:rsidR="00413562" w:rsidRPr="009E14CB">
        <w:t>obdelujejo za potrebe izvajanja te pogodbe v skladu z 48. členom Zakona o delovnih razmerjih (Uradni list RS, št. 21/13</w:t>
      </w:r>
      <w:r w:rsidR="00384FDE">
        <w:t xml:space="preserve"> in naslednji) </w:t>
      </w:r>
      <w:r w:rsidR="00413562" w:rsidRPr="009E14CB">
        <w:t>in členom b/1/6 Uredbe (EU) 2016/679 Evropskega parlamenta in sveta z dne</w:t>
      </w:r>
      <w:r w:rsidR="00384FDE">
        <w:t xml:space="preserve"> </w:t>
      </w:r>
      <w:r w:rsidR="00413562" w:rsidRPr="009E14CB">
        <w:t xml:space="preserve">27. aprila 2016 o varstvu posameznikov pri obdelavi osebnih podatkov in o prostem pretoku takih podatkov ter o razveljavitvi Direktive 95/46/ES (v </w:t>
      </w:r>
      <w:r w:rsidR="00384FDE">
        <w:t>nadaljevanju</w:t>
      </w:r>
      <w:r w:rsidR="00413562" w:rsidRPr="009E14CB">
        <w:t>: Splošna uredba o varstvu podatkov);</w:t>
      </w:r>
    </w:p>
    <w:bookmarkEnd w:id="5"/>
    <w:p w14:paraId="2368E7FC" w14:textId="0E1757CF" w:rsidR="00A42070" w:rsidRDefault="00321A17" w:rsidP="00B9248E">
      <w:pPr>
        <w:widowControl/>
        <w:numPr>
          <w:ilvl w:val="0"/>
          <w:numId w:val="6"/>
        </w:numPr>
        <w:autoSpaceDE/>
        <w:adjustRightInd/>
        <w:spacing w:line="260" w:lineRule="exact"/>
      </w:pPr>
      <w:r>
        <w:t xml:space="preserve">ima </w:t>
      </w:r>
      <w:r w:rsidR="00A42070">
        <w:t>naročnik v skladu s Splošno uredbo o varstvu podatkov vlogo upravljavca;</w:t>
      </w:r>
    </w:p>
    <w:p w14:paraId="5383138D" w14:textId="30906117" w:rsidR="00920DE5" w:rsidRPr="00920DE5" w:rsidRDefault="00321A17" w:rsidP="00920DE5">
      <w:pPr>
        <w:pStyle w:val="Odstavekseznama"/>
        <w:numPr>
          <w:ilvl w:val="0"/>
          <w:numId w:val="6"/>
        </w:numPr>
        <w:spacing w:after="0"/>
        <w:rPr>
          <w:rFonts w:eastAsia="Times New Roman"/>
          <w:lang w:eastAsia="en-US"/>
        </w:rPr>
      </w:pPr>
      <w:r>
        <w:t xml:space="preserve">ima </w:t>
      </w:r>
      <w:r w:rsidR="00A42070">
        <w:t>izvajalec v skladu s Splošno uredbo o varstvu podatkov vlogo obdelovalca;</w:t>
      </w:r>
      <w:r w:rsidR="00920DE5" w:rsidRPr="00920DE5">
        <w:t xml:space="preserve"> </w:t>
      </w:r>
    </w:p>
    <w:p w14:paraId="0A98823F" w14:textId="2DE98560" w:rsidR="00A42070" w:rsidRPr="00920DE5" w:rsidRDefault="00920DE5" w:rsidP="00920DE5">
      <w:pPr>
        <w:pStyle w:val="Odstavekseznama"/>
        <w:numPr>
          <w:ilvl w:val="0"/>
          <w:numId w:val="6"/>
        </w:numPr>
        <w:spacing w:after="0"/>
        <w:rPr>
          <w:rFonts w:eastAsia="Times New Roman"/>
          <w:lang w:eastAsia="en-US"/>
        </w:rPr>
      </w:pPr>
      <w:r w:rsidRPr="00920DE5">
        <w:rPr>
          <w:rFonts w:eastAsia="Times New Roman"/>
          <w:lang w:eastAsia="en-US"/>
        </w:rPr>
        <w:lastRenderedPageBreak/>
        <w:t xml:space="preserve">se je izvajalec seznanil z oceno tveganj zunanjih izvajalcev, ki je Priloga št. </w:t>
      </w:r>
      <w:r w:rsidR="0059275D">
        <w:rPr>
          <w:rFonts w:eastAsia="Times New Roman"/>
          <w:lang w:eastAsia="en-US"/>
        </w:rPr>
        <w:t>7</w:t>
      </w:r>
      <w:r w:rsidRPr="00920DE5">
        <w:rPr>
          <w:rFonts w:eastAsia="Times New Roman"/>
          <w:lang w:eastAsia="en-US"/>
        </w:rPr>
        <w:t xml:space="preserve"> te pogodbe;</w:t>
      </w:r>
    </w:p>
    <w:p w14:paraId="17C95A3F" w14:textId="72AE7B6E" w:rsidR="00A42070" w:rsidRDefault="00321A17" w:rsidP="00B9248E">
      <w:pPr>
        <w:widowControl/>
        <w:numPr>
          <w:ilvl w:val="0"/>
          <w:numId w:val="6"/>
        </w:numPr>
        <w:autoSpaceDE/>
        <w:adjustRightInd/>
        <w:spacing w:line="260" w:lineRule="exact"/>
      </w:pPr>
      <w:r>
        <w:t xml:space="preserve">ima </w:t>
      </w:r>
      <w:r w:rsidR="00A42070">
        <w:t>ta pogodba naslednje priloge, ki so sestavni del določil te pogodbe, in sicer:</w:t>
      </w:r>
    </w:p>
    <w:p w14:paraId="2297CE92" w14:textId="77777777" w:rsidR="00A42070" w:rsidRDefault="00A42070" w:rsidP="00B9248E">
      <w:pPr>
        <w:widowControl/>
        <w:numPr>
          <w:ilvl w:val="1"/>
          <w:numId w:val="6"/>
        </w:numPr>
        <w:autoSpaceDE/>
        <w:adjustRightInd/>
        <w:spacing w:line="260" w:lineRule="exact"/>
      </w:pPr>
      <w:bookmarkStart w:id="6" w:name="_Hlk163500551"/>
      <w:r>
        <w:rPr>
          <w:b/>
          <w:bCs/>
        </w:rPr>
        <w:t>Priloga 1</w:t>
      </w:r>
      <w:r>
        <w:t xml:space="preserve"> vsebuje Tehnične specifikacije;</w:t>
      </w:r>
    </w:p>
    <w:p w14:paraId="34DC8CE8" w14:textId="77777777" w:rsidR="00A42070" w:rsidRDefault="00A42070" w:rsidP="00B9248E">
      <w:pPr>
        <w:widowControl/>
        <w:numPr>
          <w:ilvl w:val="1"/>
          <w:numId w:val="6"/>
        </w:numPr>
        <w:autoSpaceDE/>
        <w:adjustRightInd/>
        <w:spacing w:line="260" w:lineRule="exact"/>
      </w:pPr>
      <w:r>
        <w:rPr>
          <w:b/>
          <w:bCs/>
        </w:rPr>
        <w:t>Priloga 2</w:t>
      </w:r>
      <w:r>
        <w:t xml:space="preserve"> vsebuje Predračun;</w:t>
      </w:r>
    </w:p>
    <w:p w14:paraId="0C168045" w14:textId="77777777" w:rsidR="00A42070" w:rsidRDefault="00A42070" w:rsidP="00B9248E">
      <w:pPr>
        <w:widowControl/>
        <w:numPr>
          <w:ilvl w:val="1"/>
          <w:numId w:val="6"/>
        </w:numPr>
        <w:autoSpaceDE/>
        <w:adjustRightInd/>
        <w:spacing w:line="260" w:lineRule="exact"/>
      </w:pPr>
      <w:r>
        <w:rPr>
          <w:b/>
          <w:bCs/>
        </w:rPr>
        <w:t>Priloga 3</w:t>
      </w:r>
      <w:r>
        <w:t xml:space="preserve"> (priloga A v zvezi z osebnimi podatki) vsebuje podrobnosti o obdelavi osebnih podatkov, vključno z namenom in naravo obdelave, vrstami osebnih podatkov, kategorijami posameznikov, na katere se nanašajo osebni podatki, in trajanjem obdelave;</w:t>
      </w:r>
    </w:p>
    <w:p w14:paraId="56437E54" w14:textId="77777777" w:rsidR="00A42070" w:rsidRDefault="00A42070" w:rsidP="00B9248E">
      <w:pPr>
        <w:widowControl/>
        <w:numPr>
          <w:ilvl w:val="1"/>
          <w:numId w:val="6"/>
        </w:numPr>
        <w:autoSpaceDE/>
        <w:adjustRightInd/>
        <w:spacing w:line="260" w:lineRule="exact"/>
      </w:pPr>
      <w:r>
        <w:rPr>
          <w:b/>
          <w:bCs/>
        </w:rPr>
        <w:t>Priloga 4</w:t>
      </w:r>
      <w:r>
        <w:t xml:space="preserve"> (priloga B v zvezi z osebnimi podatki) vsebuje seznam pod-izvajalcev oziroma pod-obdelovalcev, ki opravljajo naloge v času podpisa pogodbe, in predhodno obvestilo;</w:t>
      </w:r>
    </w:p>
    <w:p w14:paraId="76523D3F" w14:textId="77777777" w:rsidR="00A42070" w:rsidRDefault="00A42070" w:rsidP="00B9248E">
      <w:pPr>
        <w:widowControl/>
        <w:numPr>
          <w:ilvl w:val="1"/>
          <w:numId w:val="6"/>
        </w:numPr>
        <w:autoSpaceDE/>
        <w:adjustRightInd/>
        <w:spacing w:line="260" w:lineRule="exact"/>
      </w:pPr>
      <w:r>
        <w:rPr>
          <w:b/>
          <w:bCs/>
        </w:rPr>
        <w:t>Priloga 5</w:t>
      </w:r>
      <w:r>
        <w:t xml:space="preserve"> (priloga C v zvezi z osebnimi podatki) vsebuje navodila naročnika glede obdelave osebnih podatkov, minimalni nabor zahtev glede varnosti podatkov in opis poteka revizij nad delovanjem izvajalca in pod-izvajalcev oziroma pod-obdelovalcev;</w:t>
      </w:r>
    </w:p>
    <w:p w14:paraId="4C0486D5" w14:textId="77777777" w:rsidR="00A42070" w:rsidRPr="00337AB4" w:rsidRDefault="00A42070" w:rsidP="00B9248E">
      <w:pPr>
        <w:widowControl/>
        <w:numPr>
          <w:ilvl w:val="1"/>
          <w:numId w:val="6"/>
        </w:numPr>
        <w:autoSpaceDE/>
        <w:adjustRightInd/>
        <w:spacing w:line="260" w:lineRule="exact"/>
      </w:pPr>
      <w:r w:rsidRPr="00337AB4">
        <w:rPr>
          <w:b/>
          <w:bCs/>
        </w:rPr>
        <w:t>Priloga 6</w:t>
      </w:r>
      <w:r w:rsidRPr="00337AB4">
        <w:t xml:space="preserve"> (priloga E v zvezi z osebnimi podatki) vsebuje obrazec »Izjava o dolžnosti varovanja podatkov«;</w:t>
      </w:r>
    </w:p>
    <w:bookmarkEnd w:id="6"/>
    <w:p w14:paraId="2FFE08F6" w14:textId="401DEBF3" w:rsidR="00920DE5" w:rsidRPr="00920DE5" w:rsidRDefault="00920DE5" w:rsidP="00920DE5">
      <w:pPr>
        <w:pStyle w:val="Odstavekseznama"/>
        <w:numPr>
          <w:ilvl w:val="1"/>
          <w:numId w:val="6"/>
        </w:numPr>
        <w:rPr>
          <w:rFonts w:eastAsia="Times New Roman"/>
          <w:lang w:eastAsia="en-US"/>
        </w:rPr>
      </w:pPr>
      <w:r w:rsidRPr="00920DE5">
        <w:rPr>
          <w:rFonts w:eastAsia="Times New Roman"/>
          <w:b/>
          <w:bCs/>
          <w:lang w:eastAsia="en-US"/>
        </w:rPr>
        <w:t xml:space="preserve">Priloga </w:t>
      </w:r>
      <w:r w:rsidR="00337AB4">
        <w:rPr>
          <w:rFonts w:eastAsia="Times New Roman"/>
          <w:b/>
          <w:bCs/>
          <w:lang w:eastAsia="en-US"/>
        </w:rPr>
        <w:t>7</w:t>
      </w:r>
      <w:r w:rsidRPr="00920DE5">
        <w:rPr>
          <w:rFonts w:eastAsia="Times New Roman"/>
          <w:lang w:eastAsia="en-US"/>
        </w:rPr>
        <w:t xml:space="preserve"> vsebuje Oceno tveganj zunanjih izvajalcev.</w:t>
      </w:r>
    </w:p>
    <w:p w14:paraId="37917CB1" w14:textId="77777777" w:rsidR="00A42070" w:rsidRDefault="00A42070" w:rsidP="00A42070">
      <w:pPr>
        <w:pStyle w:val="Odstavekseznama"/>
        <w:numPr>
          <w:ilvl w:val="0"/>
          <w:numId w:val="0"/>
        </w:numPr>
        <w:spacing w:after="0" w:line="260" w:lineRule="exact"/>
        <w:ind w:left="720"/>
      </w:pPr>
    </w:p>
    <w:p w14:paraId="26687BDD" w14:textId="77777777" w:rsidR="00B56DFD" w:rsidRPr="009E14CB" w:rsidRDefault="00B56DFD" w:rsidP="00B56DFD">
      <w:pPr>
        <w:spacing w:line="260" w:lineRule="exact"/>
      </w:pPr>
    </w:p>
    <w:p w14:paraId="401792F5" w14:textId="76B7202D" w:rsidR="00890E23" w:rsidRPr="00F82B83" w:rsidRDefault="00413562" w:rsidP="00890E23">
      <w:pPr>
        <w:pStyle w:val="Naslov2"/>
        <w:spacing w:before="0" w:after="0" w:line="260" w:lineRule="exact"/>
        <w:ind w:left="357" w:hanging="357"/>
      </w:pPr>
      <w:r w:rsidRPr="00F82B83">
        <w:t xml:space="preserve">PREDMET POGODBE </w:t>
      </w:r>
    </w:p>
    <w:p w14:paraId="14689B95" w14:textId="77777777" w:rsidR="00413562" w:rsidRPr="00F82B83" w:rsidRDefault="00413562" w:rsidP="002641A2">
      <w:pPr>
        <w:pStyle w:val="Clen"/>
        <w:numPr>
          <w:ilvl w:val="0"/>
          <w:numId w:val="0"/>
        </w:numPr>
        <w:spacing w:line="260" w:lineRule="exact"/>
        <w:jc w:val="both"/>
      </w:pPr>
    </w:p>
    <w:p w14:paraId="63BD48A7" w14:textId="77777777" w:rsidR="007258B4" w:rsidRPr="00F82B83" w:rsidRDefault="007258B4" w:rsidP="002641A2">
      <w:pPr>
        <w:pStyle w:val="Clen"/>
      </w:pPr>
    </w:p>
    <w:p w14:paraId="352F0F45" w14:textId="6C44E52E" w:rsidR="00791EAD" w:rsidRDefault="00791EAD" w:rsidP="00791EAD">
      <w:r w:rsidRPr="00F82B83">
        <w:t xml:space="preserve">Predmet te pogodbe </w:t>
      </w:r>
      <w:r w:rsidR="00FF0EB0">
        <w:t xml:space="preserve">je </w:t>
      </w:r>
      <w:r w:rsidR="00321A17">
        <w:t>»</w:t>
      </w:r>
      <w:r w:rsidR="00AF2A45">
        <w:t>Zasnov</w:t>
      </w:r>
      <w:r w:rsidR="00046CAF">
        <w:t>a</w:t>
      </w:r>
      <w:r w:rsidR="00AF2A45">
        <w:t xml:space="preserve"> sistema soustvarjanja digitalnih javnih storitev</w:t>
      </w:r>
      <w:r w:rsidR="00321A17">
        <w:t>«, ki obsega:</w:t>
      </w:r>
    </w:p>
    <w:p w14:paraId="12E4606F" w14:textId="1FC57356" w:rsidR="00321A17" w:rsidRDefault="00321A17" w:rsidP="00321A17">
      <w:pPr>
        <w:pStyle w:val="Odstavekseznama"/>
        <w:numPr>
          <w:ilvl w:val="0"/>
          <w:numId w:val="6"/>
        </w:numPr>
      </w:pPr>
      <w:r>
        <w:t>A</w:t>
      </w:r>
      <w:r w:rsidR="003E4268">
        <w:t>ktivnost</w:t>
      </w:r>
      <w:r>
        <w:t xml:space="preserve"> 1: Analiza stanja in identifikacija priložnosti pri vključevanju končnih uporabnikov, </w:t>
      </w:r>
    </w:p>
    <w:p w14:paraId="5E5442C3" w14:textId="28B0AFE9" w:rsidR="00321A17" w:rsidRDefault="003E4268" w:rsidP="00321A17">
      <w:pPr>
        <w:pStyle w:val="Odstavekseznama"/>
        <w:numPr>
          <w:ilvl w:val="0"/>
          <w:numId w:val="6"/>
        </w:numPr>
      </w:pPr>
      <w:r>
        <w:t xml:space="preserve">Aktivnost </w:t>
      </w:r>
      <w:r w:rsidR="00321A17">
        <w:t xml:space="preserve">2: Zasnova koncepta sistema soustvarjanja z deležniki, </w:t>
      </w:r>
    </w:p>
    <w:p w14:paraId="619214C5" w14:textId="3D2E6A54" w:rsidR="00321A17" w:rsidRDefault="003E4268" w:rsidP="00321A17">
      <w:pPr>
        <w:pStyle w:val="Odstavekseznama"/>
        <w:numPr>
          <w:ilvl w:val="0"/>
          <w:numId w:val="6"/>
        </w:numPr>
      </w:pPr>
      <w:r>
        <w:t xml:space="preserve">Aktivnost </w:t>
      </w:r>
      <w:r w:rsidR="00321A17">
        <w:t xml:space="preserve">3: Priprava operativnega načrta za vzpostavitev sistema soustvarjanja, </w:t>
      </w:r>
    </w:p>
    <w:p w14:paraId="3C33B2EB" w14:textId="2A19146B" w:rsidR="00321A17" w:rsidRDefault="003E4268" w:rsidP="00321A17">
      <w:pPr>
        <w:pStyle w:val="Odstavekseznama"/>
        <w:numPr>
          <w:ilvl w:val="0"/>
          <w:numId w:val="6"/>
        </w:numPr>
      </w:pPr>
      <w:r>
        <w:t xml:space="preserve">Aktivnost </w:t>
      </w:r>
      <w:r w:rsidR="00321A17">
        <w:t>4: Priprava načrta za testiranje sistema soustvarjanja,</w:t>
      </w:r>
    </w:p>
    <w:p w14:paraId="677F1352" w14:textId="4F050B9D" w:rsidR="00321A17" w:rsidRPr="00F82B83" w:rsidRDefault="003E4268" w:rsidP="00446F3B">
      <w:pPr>
        <w:pStyle w:val="Odstavekseznama"/>
        <w:numPr>
          <w:ilvl w:val="0"/>
          <w:numId w:val="6"/>
        </w:numPr>
        <w:spacing w:after="0"/>
      </w:pPr>
      <w:r>
        <w:t xml:space="preserve">Aktivnost </w:t>
      </w:r>
      <w:r w:rsidR="00321A17">
        <w:t xml:space="preserve">5: Strokovna podpora naročniku. </w:t>
      </w:r>
    </w:p>
    <w:p w14:paraId="6969A327" w14:textId="77777777" w:rsidR="00791EAD" w:rsidRPr="00F82B83" w:rsidRDefault="00791EAD" w:rsidP="00791EAD">
      <w:pPr>
        <w:rPr>
          <w:lang w:eastAsia="sl-SI"/>
        </w:rPr>
      </w:pPr>
    </w:p>
    <w:p w14:paraId="14A50E40" w14:textId="75F79F01" w:rsidR="00791EAD" w:rsidRPr="00F82B83" w:rsidRDefault="00791EAD" w:rsidP="00791EAD">
      <w:r w:rsidRPr="00F82B83">
        <w:t xml:space="preserve">Predmet pogodbe je podrobneje določen v </w:t>
      </w:r>
      <w:r w:rsidR="00A42070">
        <w:t>Tehničnih specifikacijah (</w:t>
      </w:r>
      <w:r w:rsidRPr="00F82B83">
        <w:t>Prilog</w:t>
      </w:r>
      <w:r w:rsidR="00A42070">
        <w:t>a</w:t>
      </w:r>
      <w:r w:rsidRPr="00F82B83">
        <w:t xml:space="preserve"> 1</w:t>
      </w:r>
      <w:r w:rsidR="00A42070">
        <w:t>)</w:t>
      </w:r>
      <w:r w:rsidRPr="00F82B83">
        <w:t xml:space="preserve"> in</w:t>
      </w:r>
      <w:r w:rsidR="00A42070">
        <w:t xml:space="preserve"> </w:t>
      </w:r>
      <w:r w:rsidR="008C25B9">
        <w:t xml:space="preserve">Predračunu </w:t>
      </w:r>
      <w:r w:rsidR="00A42070">
        <w:t>(Priloga 2)</w:t>
      </w:r>
      <w:r w:rsidRPr="00F82B83">
        <w:t>, ki sta prilogi te pogodbe in njen sestavni del</w:t>
      </w:r>
      <w:r w:rsidR="00A42070">
        <w:t>, ter se izvaja na način, kot je določen v teh prilogah in pogodbi</w:t>
      </w:r>
      <w:r w:rsidRPr="00F82B83">
        <w:t xml:space="preserve">. </w:t>
      </w:r>
    </w:p>
    <w:p w14:paraId="1B206320" w14:textId="77777777" w:rsidR="00791EAD" w:rsidRPr="00F82B83" w:rsidRDefault="00791EAD" w:rsidP="00791EAD"/>
    <w:p w14:paraId="44878D1B" w14:textId="189D6D72" w:rsidR="00791EAD" w:rsidRPr="00F621CF" w:rsidRDefault="00791EAD" w:rsidP="00791EAD">
      <w:r w:rsidRPr="00F621CF">
        <w:t xml:space="preserve">Naročnik si pridržuje pravico, da </w:t>
      </w:r>
      <w:r w:rsidR="00321A17">
        <w:t>storitev</w:t>
      </w:r>
      <w:r w:rsidRPr="00F621CF">
        <w:t xml:space="preserve"> v</w:t>
      </w:r>
      <w:r w:rsidR="007B03E8">
        <w:t xml:space="preserve"> okviru AKTIVNOSTI 5: Strokovna podpora naročniku</w:t>
      </w:r>
      <w:r w:rsidR="00321A17">
        <w:t xml:space="preserve"> ne naroči v celotni količini, kot je predvidena</w:t>
      </w:r>
      <w:r w:rsidR="007B03E8">
        <w:t xml:space="preserve"> v</w:t>
      </w:r>
      <w:r w:rsidRPr="00F621CF">
        <w:t xml:space="preserve"> Prilogi </w:t>
      </w:r>
      <w:r w:rsidR="007B03E8">
        <w:t>2</w:t>
      </w:r>
      <w:r w:rsidRPr="00F621CF">
        <w:t>.</w:t>
      </w:r>
    </w:p>
    <w:p w14:paraId="29B5DC09" w14:textId="77777777" w:rsidR="00436168" w:rsidRDefault="00436168" w:rsidP="00791EAD">
      <w:pPr>
        <w:rPr>
          <w:i/>
          <w:iCs/>
        </w:rPr>
      </w:pPr>
    </w:p>
    <w:p w14:paraId="400A5BD8" w14:textId="0ADDA03A" w:rsidR="00791EAD" w:rsidRPr="00F621CF" w:rsidRDefault="00691768" w:rsidP="00791EAD">
      <w:r w:rsidRPr="00F621CF">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76C55671" w14:textId="77777777" w:rsidR="00791EAD" w:rsidRPr="00F82B83" w:rsidRDefault="00791EAD" w:rsidP="003B3FD9"/>
    <w:p w14:paraId="77E5D4DC" w14:textId="2AAAD4F7" w:rsidR="00413562" w:rsidRPr="00F82B83" w:rsidRDefault="00C70572" w:rsidP="002641A2">
      <w:pPr>
        <w:pStyle w:val="Naslov2"/>
      </w:pPr>
      <w:r w:rsidRPr="00F82B83">
        <w:t>NAČIN IZVAJANJA</w:t>
      </w:r>
    </w:p>
    <w:p w14:paraId="314C8381" w14:textId="77777777" w:rsidR="00C02C26" w:rsidRPr="00F82B83" w:rsidRDefault="00C02C26" w:rsidP="002641A2">
      <w:pPr>
        <w:pStyle w:val="Clen"/>
      </w:pPr>
    </w:p>
    <w:p w14:paraId="588D2225" w14:textId="5F358431" w:rsidR="00F82B83" w:rsidRDefault="00F82B83" w:rsidP="00F82B83">
      <w:r w:rsidRPr="00F621CF">
        <w:t>Izvajalec se zavezuje, da bo storitve oprav</w:t>
      </w:r>
      <w:r w:rsidR="00F379F4" w:rsidRPr="00F621CF">
        <w:t xml:space="preserve">ljal na način , kot </w:t>
      </w:r>
      <w:r w:rsidR="009D2CCC">
        <w:t>je</w:t>
      </w:r>
      <w:r w:rsidR="009D2CCC" w:rsidRPr="00F621CF">
        <w:t xml:space="preserve"> </w:t>
      </w:r>
      <w:r w:rsidR="00F379F4" w:rsidRPr="00F621CF">
        <w:t>določen</w:t>
      </w:r>
      <w:r w:rsidR="009D2CCC">
        <w:t>o</w:t>
      </w:r>
      <w:r w:rsidR="00F379F4" w:rsidRPr="00F621CF">
        <w:t xml:space="preserve"> v </w:t>
      </w:r>
      <w:r w:rsidR="00F379F4">
        <w:t>P</w:t>
      </w:r>
      <w:r w:rsidR="00F379F4" w:rsidRPr="00F621CF">
        <w:t>rilog</w:t>
      </w:r>
      <w:r w:rsidR="008C25B9">
        <w:t>i</w:t>
      </w:r>
      <w:r w:rsidR="00F379F4" w:rsidRPr="00F621CF">
        <w:t xml:space="preserve"> 1</w:t>
      </w:r>
      <w:r w:rsidR="00F379F4">
        <w:t xml:space="preserve">. </w:t>
      </w:r>
    </w:p>
    <w:p w14:paraId="22BC9212" w14:textId="77777777" w:rsidR="00321A17" w:rsidRDefault="00321A17" w:rsidP="00F82B83"/>
    <w:p w14:paraId="513429A0" w14:textId="77777777" w:rsidR="00321A17" w:rsidRPr="00F621CF" w:rsidRDefault="00321A17" w:rsidP="00725E77">
      <w:pPr>
        <w:pStyle w:val="Clen"/>
      </w:pPr>
    </w:p>
    <w:p w14:paraId="4A0B140B" w14:textId="1B2BF4A0" w:rsidR="009D2B5B" w:rsidRDefault="00321A17" w:rsidP="00F82B83">
      <w:r>
        <w:t>Izvajalec je dolžan</w:t>
      </w:r>
      <w:r w:rsidR="00154F14">
        <w:t xml:space="preserve"> aktivnost</w:t>
      </w:r>
      <w:r w:rsidR="00FF5C96">
        <w:t>i</w:t>
      </w:r>
      <w:r w:rsidR="00154F14">
        <w:t xml:space="preserve"> </w:t>
      </w:r>
      <w:r w:rsidR="00FF5C96">
        <w:t xml:space="preserve">1, 2, 3 in 4 izvesti </w:t>
      </w:r>
      <w:r w:rsidR="00154F14">
        <w:t xml:space="preserve">v </w:t>
      </w:r>
      <w:r w:rsidR="00372CAE">
        <w:t>rok</w:t>
      </w:r>
      <w:r w:rsidR="00104128">
        <w:t>ih</w:t>
      </w:r>
      <w:r w:rsidR="00372CAE">
        <w:t xml:space="preserve">, ki </w:t>
      </w:r>
      <w:r w:rsidR="00104128">
        <w:t>jih</w:t>
      </w:r>
      <w:r w:rsidR="005979C6">
        <w:t xml:space="preserve"> pogodbeni stranki dogovorita in jih</w:t>
      </w:r>
      <w:r w:rsidR="00372CAE">
        <w:t xml:space="preserve"> naročnik pisno potrdi pred začetkom izvajanja posamezne aktivnosti</w:t>
      </w:r>
      <w:r w:rsidR="002E624B">
        <w:t xml:space="preserve">. </w:t>
      </w:r>
      <w:r w:rsidR="006B52CE">
        <w:t xml:space="preserve">Okvirna </w:t>
      </w:r>
      <w:proofErr w:type="spellStart"/>
      <w:r w:rsidR="006B52CE">
        <w:t>časovnica</w:t>
      </w:r>
      <w:proofErr w:type="spellEnd"/>
      <w:r w:rsidR="006B52CE">
        <w:t xml:space="preserve"> </w:t>
      </w:r>
      <w:r w:rsidR="00C502D7">
        <w:t>izvedbe predmeta javnega naročila je opredeljena v Prilogi 1.</w:t>
      </w:r>
    </w:p>
    <w:p w14:paraId="50F5ACFD" w14:textId="77777777" w:rsidR="009D2B5B" w:rsidRDefault="009D2B5B" w:rsidP="00F82B83"/>
    <w:p w14:paraId="1BB77007" w14:textId="42765708" w:rsidR="003E4268" w:rsidRDefault="0006284A" w:rsidP="00F82B83">
      <w:r>
        <w:t>Aktivnost se šteje za zaključeno, ko izvajalec</w:t>
      </w:r>
      <w:r w:rsidR="002252E0">
        <w:t xml:space="preserve"> za</w:t>
      </w:r>
      <w:r w:rsidR="003E4268">
        <w:t>:</w:t>
      </w:r>
    </w:p>
    <w:p w14:paraId="24328E21" w14:textId="5934E1AF" w:rsidR="003E4268" w:rsidRDefault="003E4268" w:rsidP="003E4268">
      <w:pPr>
        <w:pStyle w:val="Odstavekseznama"/>
        <w:numPr>
          <w:ilvl w:val="0"/>
          <w:numId w:val="6"/>
        </w:numPr>
      </w:pPr>
      <w:r>
        <w:lastRenderedPageBreak/>
        <w:t>Aktivnost 1 naročniku izroči končno poročilo z zbranimi ugotovitvami</w:t>
      </w:r>
      <w:r w:rsidR="000E6B9E">
        <w:t>;</w:t>
      </w:r>
    </w:p>
    <w:p w14:paraId="25BD649A" w14:textId="790677AA" w:rsidR="003E4268" w:rsidRDefault="000E6B9E" w:rsidP="003E4268">
      <w:pPr>
        <w:pStyle w:val="Odstavekseznama"/>
        <w:numPr>
          <w:ilvl w:val="0"/>
          <w:numId w:val="6"/>
        </w:numPr>
      </w:pPr>
      <w:r>
        <w:t xml:space="preserve">Aktivnost 2 izroči </w:t>
      </w:r>
      <w:r w:rsidR="003E4268" w:rsidRPr="003E4268">
        <w:t>koncept sistema soustvarjanja digitalnih javnih storitev</w:t>
      </w:r>
      <w:r w:rsidR="002252E0">
        <w:t xml:space="preserve">. Storitve v okviru Aktivnosti 2 se vmes lahko prevzemajo po </w:t>
      </w:r>
      <w:proofErr w:type="spellStart"/>
      <w:r w:rsidR="002252E0">
        <w:t>podaktivnostih</w:t>
      </w:r>
      <w:proofErr w:type="spellEnd"/>
      <w:r w:rsidR="002252E0">
        <w:t>, kot so predvidene v Prilogi 1</w:t>
      </w:r>
      <w:r>
        <w:t>;</w:t>
      </w:r>
      <w:r w:rsidR="003E4268">
        <w:t xml:space="preserve">    </w:t>
      </w:r>
    </w:p>
    <w:p w14:paraId="689681F3" w14:textId="2109BBC3" w:rsidR="003E4268" w:rsidRDefault="003E4268" w:rsidP="003E4268">
      <w:pPr>
        <w:pStyle w:val="Odstavekseznama"/>
        <w:numPr>
          <w:ilvl w:val="0"/>
          <w:numId w:val="6"/>
        </w:numPr>
      </w:pPr>
      <w:r>
        <w:t xml:space="preserve">Aktivnost 3 izroči </w:t>
      </w:r>
      <w:r w:rsidR="000E6B9E" w:rsidRPr="000E6B9E">
        <w:t>operativn</w:t>
      </w:r>
      <w:r w:rsidR="000E6B9E">
        <w:t>i</w:t>
      </w:r>
      <w:r w:rsidR="000E6B9E" w:rsidRPr="000E6B9E">
        <w:t xml:space="preserve"> načrt za vzpostavitev sistema soustvarjanja</w:t>
      </w:r>
      <w:r w:rsidR="000E6B9E">
        <w:t>;</w:t>
      </w:r>
      <w:r>
        <w:t xml:space="preserve">     </w:t>
      </w:r>
    </w:p>
    <w:p w14:paraId="338C5258" w14:textId="4C70F9B5" w:rsidR="000E6B9E" w:rsidRDefault="003E4268" w:rsidP="00725E77">
      <w:pPr>
        <w:pStyle w:val="Odstavekseznama"/>
        <w:numPr>
          <w:ilvl w:val="0"/>
          <w:numId w:val="6"/>
        </w:numPr>
        <w:spacing w:after="0"/>
      </w:pPr>
      <w:r>
        <w:t xml:space="preserve">Aktivnost 4 izroči </w:t>
      </w:r>
      <w:r w:rsidR="000E6B9E" w:rsidRPr="000E6B9E">
        <w:t>načrt</w:t>
      </w:r>
      <w:r w:rsidR="000E6B9E">
        <w:t xml:space="preserve"> </w:t>
      </w:r>
      <w:r w:rsidR="000E6B9E" w:rsidRPr="000E6B9E">
        <w:t>za testiranje sistema soustvarjanja</w:t>
      </w:r>
      <w:r w:rsidR="000E6B9E">
        <w:t>.</w:t>
      </w:r>
    </w:p>
    <w:p w14:paraId="3401508F" w14:textId="77777777" w:rsidR="000E6B9E" w:rsidRDefault="000E6B9E" w:rsidP="00725E77"/>
    <w:p w14:paraId="3A2D951A" w14:textId="4401200B" w:rsidR="00321A17" w:rsidRPr="00F82B83" w:rsidRDefault="000E6B9E" w:rsidP="000E6B9E">
      <w:r>
        <w:t xml:space="preserve">Storitve iz </w:t>
      </w:r>
      <w:r w:rsidRPr="000E6B9E">
        <w:t>Aktivnosti 5 izvajalec izvaja izključno na podlagi predhodnega pisnega naročila naročnika. Če je potrebno, se naročnik in izvajalec predhodno dogovorita glede vsebine, obsega in rokov posamezne aktivnosti, naročnik pa končni dogovor potrdi s pisnim naročilom. Če izvajalec tako storitev izvede brez naročila naročnika, ni upravičen do plačila.</w:t>
      </w:r>
      <w:r w:rsidR="003E4268">
        <w:t xml:space="preserve">      </w:t>
      </w:r>
    </w:p>
    <w:p w14:paraId="4571B86A" w14:textId="77777777" w:rsidR="00413562" w:rsidRPr="00F82B83" w:rsidRDefault="00413562" w:rsidP="002641A2">
      <w:pPr>
        <w:pStyle w:val="Clen"/>
        <w:numPr>
          <w:ilvl w:val="0"/>
          <w:numId w:val="0"/>
        </w:numPr>
        <w:spacing w:line="260" w:lineRule="exact"/>
        <w:jc w:val="both"/>
      </w:pPr>
    </w:p>
    <w:p w14:paraId="36BC9E3D" w14:textId="77777777" w:rsidR="00413562" w:rsidRPr="00F82B83" w:rsidRDefault="00413562" w:rsidP="002641A2">
      <w:pPr>
        <w:pStyle w:val="Clen"/>
      </w:pPr>
    </w:p>
    <w:p w14:paraId="7D0F5AEE" w14:textId="77777777" w:rsidR="00413562" w:rsidRPr="00F82B83" w:rsidRDefault="00413562" w:rsidP="00834C4F">
      <w:pPr>
        <w:spacing w:line="260" w:lineRule="exact"/>
      </w:pPr>
      <w:r w:rsidRPr="00F82B83">
        <w:t>Izvajalec s podpisom te pogodbe potrjuje, da je v celoti seznanjen z obsegom in zahtevnostjo pogodbenih storitev.</w:t>
      </w:r>
    </w:p>
    <w:p w14:paraId="51205552" w14:textId="77777777" w:rsidR="00413562" w:rsidRPr="00F82B83" w:rsidRDefault="00413562" w:rsidP="00834C4F">
      <w:pPr>
        <w:spacing w:line="260" w:lineRule="exact"/>
      </w:pPr>
    </w:p>
    <w:p w14:paraId="6076042D" w14:textId="0C962363" w:rsidR="00413562" w:rsidRPr="009E14CB" w:rsidRDefault="00413562" w:rsidP="00834C4F">
      <w:pPr>
        <w:shd w:val="clear" w:color="auto" w:fill="FFFFFF"/>
        <w:spacing w:line="260" w:lineRule="exact"/>
      </w:pPr>
      <w:r w:rsidRPr="00F82B83">
        <w:t>Izvajalec</w:t>
      </w:r>
      <w:r w:rsidRPr="00F82B83">
        <w:rPr>
          <w:rFonts w:eastAsia="Calibri"/>
        </w:rPr>
        <w:t xml:space="preserve"> </w:t>
      </w:r>
      <w:r w:rsidRPr="00F82B83">
        <w:t>je</w:t>
      </w:r>
      <w:r w:rsidRPr="00F82B83">
        <w:rPr>
          <w:rFonts w:eastAsia="Calibri"/>
        </w:rPr>
        <w:t xml:space="preserve"> </w:t>
      </w:r>
      <w:r w:rsidRPr="00F82B83">
        <w:t>dolžan:</w:t>
      </w:r>
    </w:p>
    <w:p w14:paraId="2A8B26F0" w14:textId="4FA72125" w:rsidR="00413562" w:rsidRPr="009E14CB" w:rsidRDefault="00D74D9D" w:rsidP="00834C4F">
      <w:pPr>
        <w:pStyle w:val="Odstavekseznama"/>
        <w:tabs>
          <w:tab w:val="num" w:pos="709"/>
        </w:tabs>
        <w:spacing w:after="0" w:line="260" w:lineRule="exact"/>
        <w:ind w:left="709" w:hanging="425"/>
      </w:pPr>
      <w:r>
        <w:t>s</w:t>
      </w:r>
      <w:r w:rsidR="00413562" w:rsidRPr="009E14CB">
        <w:t>voje pogodbene obveznosti izvajati pravilno, kvalitetno, brezhibno in strokovno ter na najracionalnejši način v okviru naročnikovih specifikacij;</w:t>
      </w:r>
    </w:p>
    <w:p w14:paraId="376190F1" w14:textId="59AF65BA" w:rsidR="00413562" w:rsidRPr="009E14CB" w:rsidRDefault="00D74D9D" w:rsidP="00834C4F">
      <w:pPr>
        <w:pStyle w:val="Odstavekseznama"/>
        <w:tabs>
          <w:tab w:val="num" w:pos="709"/>
        </w:tabs>
        <w:spacing w:after="0" w:line="260" w:lineRule="exact"/>
        <w:ind w:left="709" w:hanging="425"/>
      </w:pPr>
      <w:r>
        <w:t>i</w:t>
      </w:r>
      <w:r w:rsidR="00413562" w:rsidRPr="009E14CB">
        <w:t>zvršiti pogodbene obveznosti gospodarno v korist naročnika;</w:t>
      </w:r>
    </w:p>
    <w:p w14:paraId="35023987" w14:textId="38DE6FE1" w:rsidR="00413562" w:rsidRPr="009E14CB" w:rsidRDefault="00D74D9D" w:rsidP="00834C4F">
      <w:pPr>
        <w:pStyle w:val="Odstavekseznama"/>
        <w:tabs>
          <w:tab w:val="num" w:pos="709"/>
        </w:tabs>
        <w:spacing w:after="0" w:line="260" w:lineRule="exact"/>
        <w:ind w:left="709" w:hanging="425"/>
      </w:pPr>
      <w:r>
        <w:t>i</w:t>
      </w:r>
      <w:r w:rsidR="00413562" w:rsidRPr="009E14CB">
        <w:t>zvajati svoje pogodbene obveznosti v dogovorjenih rokih;</w:t>
      </w:r>
    </w:p>
    <w:p w14:paraId="3165D0ED" w14:textId="4876E660" w:rsidR="00413562" w:rsidRPr="009E14CB" w:rsidRDefault="00D74D9D" w:rsidP="00834C4F">
      <w:pPr>
        <w:pStyle w:val="Odstavekseznama"/>
        <w:tabs>
          <w:tab w:val="num" w:pos="709"/>
        </w:tabs>
        <w:spacing w:after="0" w:line="260" w:lineRule="exact"/>
        <w:ind w:left="709" w:hanging="425"/>
      </w:pPr>
      <w:r>
        <w:t>p</w:t>
      </w:r>
      <w:r w:rsidR="00413562" w:rsidRPr="009E14CB">
        <w:t>ogodbene obveznosti izvajati s strokovno usposobljenimi kadri;</w:t>
      </w:r>
    </w:p>
    <w:p w14:paraId="2A0CE89E" w14:textId="1470D056" w:rsidR="00413562" w:rsidRPr="009E14CB" w:rsidRDefault="00D74D9D" w:rsidP="00834C4F">
      <w:pPr>
        <w:pStyle w:val="Odstavekseznama"/>
        <w:tabs>
          <w:tab w:val="num" w:pos="709"/>
        </w:tabs>
        <w:spacing w:after="0" w:line="260" w:lineRule="exact"/>
        <w:ind w:left="709" w:hanging="425"/>
      </w:pPr>
      <w:r>
        <w:t>o</w:t>
      </w:r>
      <w:r w:rsidR="00413562" w:rsidRPr="009E14CB">
        <w:t>mogočati ustrezen nadzor naročniku;</w:t>
      </w:r>
    </w:p>
    <w:p w14:paraId="4C44CB0B" w14:textId="46F53674" w:rsidR="00413562" w:rsidRPr="009E14CB" w:rsidRDefault="00D74D9D" w:rsidP="00834C4F">
      <w:pPr>
        <w:pStyle w:val="Odstavekseznama"/>
        <w:tabs>
          <w:tab w:val="num" w:pos="709"/>
        </w:tabs>
        <w:spacing w:after="0" w:line="260" w:lineRule="exact"/>
        <w:ind w:left="709" w:hanging="425"/>
      </w:pPr>
      <w:r>
        <w:t>p</w:t>
      </w:r>
      <w:r w:rsidR="00413562" w:rsidRPr="009E14CB">
        <w:t>isno opozoriti naročnika na težave v zvezi s predmetom naročila, ki lahko ogrozijo izvedbo pogodbenih obveznosti v pogodbenih rokih ali povzročijo kakršnokoli škodo naročniku;</w:t>
      </w:r>
    </w:p>
    <w:p w14:paraId="062E3014" w14:textId="4836D75B" w:rsidR="00413562" w:rsidRPr="009E14CB" w:rsidRDefault="00D74D9D" w:rsidP="00834C4F">
      <w:pPr>
        <w:pStyle w:val="Odstavekseznama"/>
        <w:tabs>
          <w:tab w:val="num" w:pos="709"/>
        </w:tabs>
        <w:spacing w:after="0" w:line="260" w:lineRule="exact"/>
        <w:ind w:left="709" w:hanging="425"/>
      </w:pPr>
      <w:r>
        <w:t>p</w:t>
      </w:r>
      <w:r w:rsidR="00413562" w:rsidRPr="009E14CB">
        <w:t>ravočasno opozoriti na morebitne ovire pri izvajanju pogodbenih obveznosti;</w:t>
      </w:r>
    </w:p>
    <w:p w14:paraId="5ED3EDD5" w14:textId="13FD9E8F" w:rsidR="00413562" w:rsidRPr="009E14CB" w:rsidRDefault="00D74D9D" w:rsidP="00834C4F">
      <w:pPr>
        <w:pStyle w:val="Odstavekseznama"/>
        <w:tabs>
          <w:tab w:val="clear" w:pos="2348"/>
          <w:tab w:val="num" w:pos="709"/>
        </w:tabs>
        <w:spacing w:after="0" w:line="260" w:lineRule="exact"/>
        <w:ind w:left="709" w:hanging="425"/>
      </w:pPr>
      <w:r>
        <w:t>u</w:t>
      </w:r>
      <w:r w:rsidR="00413562" w:rsidRPr="009E14CB">
        <w:t>poštevati zakonske določbe in veljavna naročnikova pravila za varovanje in zaščito, s katerimi se je dolžan seznaniti ob podpisu pogodbe</w:t>
      </w:r>
      <w:r w:rsidR="00C02B78" w:rsidRPr="009E14CB">
        <w:t>;</w:t>
      </w:r>
    </w:p>
    <w:p w14:paraId="0357F9B8" w14:textId="03B88F85" w:rsidR="00413562" w:rsidRPr="009E14CB" w:rsidRDefault="00D74D9D" w:rsidP="00834C4F">
      <w:pPr>
        <w:pStyle w:val="Odstavekseznama"/>
        <w:tabs>
          <w:tab w:val="num" w:pos="709"/>
        </w:tabs>
        <w:spacing w:after="0" w:line="260" w:lineRule="exact"/>
        <w:ind w:left="709" w:hanging="425"/>
      </w:pPr>
      <w:r>
        <w:t>š</w:t>
      </w:r>
      <w:r w:rsidR="00413562" w:rsidRPr="009E14CB">
        <w:t>čititi interese naročnika;</w:t>
      </w:r>
    </w:p>
    <w:p w14:paraId="6113CC8D" w14:textId="7A372D78" w:rsidR="00413562" w:rsidRPr="009E14CB" w:rsidRDefault="00D74D9D" w:rsidP="00834C4F">
      <w:pPr>
        <w:pStyle w:val="Odstavekseznama"/>
        <w:tabs>
          <w:tab w:val="num" w:pos="709"/>
        </w:tabs>
        <w:spacing w:after="0" w:line="260" w:lineRule="exact"/>
        <w:ind w:left="709" w:hanging="425"/>
      </w:pPr>
      <w:r>
        <w:t>z</w:t>
      </w:r>
      <w:r w:rsidR="00413562" w:rsidRPr="009E14CB">
        <w:t xml:space="preserve">agotoviti, da kadri, ki izvajajo pogodbene storitve, </w:t>
      </w:r>
      <w:bookmarkStart w:id="7" w:name="_Hlk516133485"/>
      <w:r w:rsidR="00413562" w:rsidRPr="009E14CB">
        <w:t>z naročnikom komunicirajo v slovenskem jeziku ter poznajo slovensko tehnično izrazoslovje</w:t>
      </w:r>
      <w:bookmarkEnd w:id="7"/>
      <w:r w:rsidR="00413562" w:rsidRPr="009E14CB">
        <w:t xml:space="preserve">, vezano na predmet te pogodbe. </w:t>
      </w:r>
    </w:p>
    <w:p w14:paraId="4F9B2CB7" w14:textId="77777777" w:rsidR="00413562" w:rsidRPr="009E14CB" w:rsidRDefault="00413562" w:rsidP="00834C4F">
      <w:pPr>
        <w:spacing w:line="260" w:lineRule="exact"/>
        <w:rPr>
          <w:rFonts w:eastAsia="Calibri"/>
          <w:lang w:eastAsia="sl-SI"/>
        </w:rPr>
      </w:pPr>
    </w:p>
    <w:p w14:paraId="0F0F4D1D" w14:textId="4EF04952" w:rsidR="00413562" w:rsidRPr="009E14CB" w:rsidRDefault="00413562" w:rsidP="00834C4F">
      <w:pPr>
        <w:spacing w:line="260" w:lineRule="exact"/>
      </w:pPr>
      <w:r w:rsidRPr="009E14CB">
        <w:t xml:space="preserve">V primeru nastanka kakršnihkoli okoliščin, ki izvajalcu otežujejo ali onemogočajo ali bi mu lahko otežile ali onemogočile pravočasno in pravilno izvedbo predmeta pogodbe, </w:t>
      </w:r>
      <w:r w:rsidR="00123C7E">
        <w:t xml:space="preserve">je </w:t>
      </w:r>
      <w:r w:rsidR="00275F85">
        <w:t>izvajalec</w:t>
      </w:r>
      <w:r w:rsidR="00123C7E">
        <w:t xml:space="preserve"> dolžan</w:t>
      </w:r>
      <w:r w:rsidRPr="009E14CB">
        <w:t xml:space="preserve"> o tem obvestiti skrbnika pogodbe na strani naročnika.</w:t>
      </w:r>
    </w:p>
    <w:p w14:paraId="590E02D6" w14:textId="77777777" w:rsidR="00413562" w:rsidRPr="009E14CB" w:rsidRDefault="00413562" w:rsidP="00834C4F">
      <w:pPr>
        <w:spacing w:line="260" w:lineRule="exact"/>
      </w:pPr>
    </w:p>
    <w:p w14:paraId="1BADAA6D" w14:textId="77777777" w:rsidR="0013772C" w:rsidRDefault="0013772C" w:rsidP="00913524">
      <w:pPr>
        <w:pStyle w:val="Clen"/>
        <w:spacing w:line="260" w:lineRule="exact"/>
      </w:pPr>
    </w:p>
    <w:p w14:paraId="5ED8CEC3" w14:textId="77777777" w:rsidR="008D1307" w:rsidRDefault="008D1307" w:rsidP="00F6668D">
      <w:pPr>
        <w:spacing w:line="260" w:lineRule="exact"/>
      </w:pPr>
    </w:p>
    <w:p w14:paraId="3FF9400F" w14:textId="172E1ED5" w:rsidR="008D1307" w:rsidRDefault="008D1307" w:rsidP="00F6668D">
      <w:pPr>
        <w:spacing w:line="260" w:lineRule="exact"/>
      </w:pPr>
      <w:r w:rsidRPr="00F621CF">
        <w:t>Izvajalec je pogodbene storitve dolžan izvajati izključno s kadri, ki izpolnjujejo pogoje iz dokumentacije predmetnega naročila, na podlagi katere je bilo izvajalcu naročilo oddano in podpisana ta pogodba.</w:t>
      </w:r>
    </w:p>
    <w:p w14:paraId="2B3D6911" w14:textId="77777777" w:rsidR="008D1307" w:rsidRDefault="008D1307" w:rsidP="00F6668D">
      <w:pPr>
        <w:spacing w:line="260" w:lineRule="exact"/>
      </w:pPr>
    </w:p>
    <w:p w14:paraId="1B6A9A89" w14:textId="581B529E" w:rsidR="00F6668D" w:rsidRDefault="00F6668D" w:rsidP="00F6668D">
      <w:pPr>
        <w:spacing w:line="260" w:lineRule="exact"/>
      </w:pPr>
      <w:r>
        <w:t xml:space="preserve">Izvajalec mora </w:t>
      </w:r>
      <w:r w:rsidR="00E16F76">
        <w:t xml:space="preserve">imeti </w:t>
      </w:r>
      <w:r>
        <w:t xml:space="preserve">ves čas izvajanja pogodbenih obveznosti na voljo zahtevano število kadrov, ki izpolnjujejo vse zahtevane pogoje iz razpisne dokumentacije, na podlagi </w:t>
      </w:r>
      <w:r w:rsidR="00E16F76">
        <w:t>katere</w:t>
      </w:r>
      <w:r>
        <w:t xml:space="preserve"> je bilo izvajalcu naročilo oddano in podpisana ta pogodba. </w:t>
      </w:r>
    </w:p>
    <w:p w14:paraId="63B74A77" w14:textId="77777777" w:rsidR="00F6668D" w:rsidRDefault="00F6668D" w:rsidP="00F6668D">
      <w:pPr>
        <w:spacing w:line="260" w:lineRule="exact"/>
      </w:pPr>
    </w:p>
    <w:p w14:paraId="09B0A920" w14:textId="7878D80C" w:rsidR="00F6668D" w:rsidRDefault="00F6668D" w:rsidP="00F6668D">
      <w:pPr>
        <w:spacing w:line="260" w:lineRule="exact"/>
      </w:pPr>
      <w:r>
        <w:t>Izvajalec je dolžan naročnika vnaprej pisno obveščati o vsaki</w:t>
      </w:r>
      <w:r w:rsidR="006A790B">
        <w:t xml:space="preserve"> nameravani</w:t>
      </w:r>
      <w:r>
        <w:t xml:space="preserve"> kadrovski spremembi za izvajanje </w:t>
      </w:r>
      <w:r w:rsidR="003E0CF5">
        <w:t xml:space="preserve">pogodbenih obveznosti. </w:t>
      </w:r>
      <w:r>
        <w:t xml:space="preserve">Kot sprememba se štejejo </w:t>
      </w:r>
      <w:r w:rsidR="003E0CF5">
        <w:t xml:space="preserve">tako morebitne zamenjave prijavljenega kadra, kot tudi morebitni dodatni kadri. </w:t>
      </w:r>
      <w:r>
        <w:t xml:space="preserve">Novi kadri morajo izpolnjevati zahtevane pogoje, kot so bili </w:t>
      </w:r>
      <w:r w:rsidR="003E0CF5">
        <w:t>določeni</w:t>
      </w:r>
      <w:r>
        <w:t xml:space="preserve"> v dokumentaciji v zvezi z oddajo javnega naročila. </w:t>
      </w:r>
      <w:r w:rsidR="003E0CF5">
        <w:t xml:space="preserve">Pred vsako spremembo je izvajalec naročniku dolžan predložiti </w:t>
      </w:r>
      <w:r>
        <w:t xml:space="preserve">dokumente, ki so zahtevani pri kadrovskih pogojih iz razpisne dokumentacije in štejejo za usposobljenost kadra. Naročnik mora </w:t>
      </w:r>
      <w:r w:rsidR="000A7C3F">
        <w:t>z vsako</w:t>
      </w:r>
      <w:r>
        <w:t xml:space="preserve"> spremembo</w:t>
      </w:r>
      <w:r w:rsidR="000A7C3F">
        <w:t xml:space="preserve"> kadra</w:t>
      </w:r>
      <w:r>
        <w:t xml:space="preserve"> soglašati.</w:t>
      </w:r>
      <w:r w:rsidR="000A7C3F">
        <w:t xml:space="preserve"> Če naročnik s spremembo ne soglaša, izvajalec pogodbenih obveznosti z novim kadrom ne sme opravljati.</w:t>
      </w:r>
      <w:r>
        <w:t xml:space="preserve"> Če naročnik v petih delovnih dneh po prejetem obvestilu o napovedani spremembi ne pošlje odgovora izvajalcu, se šteje da s spremembo soglaša.</w:t>
      </w:r>
    </w:p>
    <w:p w14:paraId="5954E7B2" w14:textId="77777777" w:rsidR="00F6668D" w:rsidRDefault="00F6668D" w:rsidP="00F6668D">
      <w:pPr>
        <w:spacing w:line="260" w:lineRule="exact"/>
      </w:pPr>
    </w:p>
    <w:p w14:paraId="294984E9" w14:textId="31D84EE1" w:rsidR="00F6668D" w:rsidRDefault="00F6668D" w:rsidP="00F6668D">
      <w:pPr>
        <w:spacing w:line="260" w:lineRule="exact"/>
      </w:pPr>
      <w:r>
        <w:t xml:space="preserve">Izvajalec se zavezuje, </w:t>
      </w:r>
      <w:r w:rsidR="00844909" w:rsidRPr="00844909">
        <w:t>da bo zagotovil, da bodo vsi njegovi kadri podpisali izjavo o varovanju podatkov, s katero se bodo kadri zavezali k varovanju podatkov ter strinjali z izvajanjem obveznosti, ki so dogovorjene v tej pogodbi, ter tudi izjavili, da se zavedajo odgovornosti v primeru neizvajanja obveznosti. Na zahtevo naročnika bo izvajalec naročniku posredoval podpisane izjave in izkazal, da so vsi kadri zavezani k spoštovanju obveznosti po tej pogodbi ter da imajo dostop do podatkov samo ob obstoju potrebe po dostopu do osebnih podatkov</w:t>
      </w:r>
      <w:r>
        <w:t>.</w:t>
      </w:r>
    </w:p>
    <w:p w14:paraId="047CB20B" w14:textId="77777777" w:rsidR="00F6668D" w:rsidRDefault="00F6668D" w:rsidP="00F6668D">
      <w:pPr>
        <w:spacing w:line="260" w:lineRule="exact"/>
      </w:pPr>
    </w:p>
    <w:p w14:paraId="3EC709D7" w14:textId="5256D1FF" w:rsidR="00F6668D" w:rsidRDefault="00F6668D" w:rsidP="00F6668D">
      <w:pPr>
        <w:spacing w:line="260" w:lineRule="exact"/>
      </w:pPr>
      <w:r>
        <w:t xml:space="preserve">Izvajalec se zavezuje, da bo ob vsaki spremembi oseb, ki bodo v njegovem imenu sodelovale pri izvajanju pogodbenih del, takoj obvestil naročnika in mu v primeru novih </w:t>
      </w:r>
      <w:r w:rsidR="00256327">
        <w:t xml:space="preserve">kadrov </w:t>
      </w:r>
      <w:r w:rsidR="00E0289B">
        <w:t xml:space="preserve">na njegovo zahtevo </w:t>
      </w:r>
      <w:r>
        <w:t>tudi posredoval izjave za te nove osebe. Naročnik ima kadarkoli pravico preveriti dejansko stanje. Naročnik si pridržuje pravico, da določeni osebi prepove izvajati dela po tej pogodbi, v kolikor ta ne izpolnjuje zahtevanih kadrovskih pogojev iz razpisne dokumentacije ali v primeru drugih utemeljenih razlogov, pri čemer mora naročnik prepoved obrazložiti.</w:t>
      </w:r>
    </w:p>
    <w:p w14:paraId="4797FB93" w14:textId="77777777" w:rsidR="0000577E" w:rsidRDefault="0000577E" w:rsidP="00F6668D">
      <w:pPr>
        <w:spacing w:line="260" w:lineRule="exact"/>
      </w:pPr>
    </w:p>
    <w:p w14:paraId="2FAFEF3D" w14:textId="0C878D4F" w:rsidR="00F6668D" w:rsidRDefault="00F6668D" w:rsidP="00F6668D">
      <w:pPr>
        <w:spacing w:line="260" w:lineRule="exact"/>
      </w:pPr>
      <w:r>
        <w:t>Če bo naročnik med izvajanjem sporazuma naletel na jezikovne težave pri komunikaciji z navedenimi kadri, bo izvajalec na zahtevo naročnika zagotovil prevajalca/tolmača v slovenski jezik na svoje stroške, brez sprememb pogojev izvajanja storitve.</w:t>
      </w:r>
    </w:p>
    <w:p w14:paraId="30006568" w14:textId="77777777" w:rsidR="00F6668D" w:rsidRDefault="00F6668D" w:rsidP="00913524">
      <w:pPr>
        <w:spacing w:line="260" w:lineRule="exact"/>
      </w:pPr>
    </w:p>
    <w:p w14:paraId="02CAA5D3" w14:textId="77777777" w:rsidR="00F6668D" w:rsidRDefault="00F6668D" w:rsidP="00F6668D">
      <w:pPr>
        <w:pStyle w:val="Clen"/>
      </w:pPr>
    </w:p>
    <w:p w14:paraId="39B1C683" w14:textId="57DCA667" w:rsidR="0013772C" w:rsidRDefault="0013772C" w:rsidP="00913524">
      <w:pPr>
        <w:spacing w:line="260" w:lineRule="exact"/>
      </w:pPr>
      <w:r>
        <w:t>Naročnik ima pravico izvajati nadzor nad izpolnjevanjem izvajalčevih obveznosti po tej pogodbi.</w:t>
      </w:r>
    </w:p>
    <w:p w14:paraId="5B79304D" w14:textId="77777777" w:rsidR="0013772C" w:rsidRDefault="0013772C" w:rsidP="00913524">
      <w:pPr>
        <w:spacing w:line="260" w:lineRule="exact"/>
      </w:pPr>
    </w:p>
    <w:p w14:paraId="2B900CE7" w14:textId="1BE26C98" w:rsidR="0013772C" w:rsidRDefault="0013772C" w:rsidP="00913524">
      <w:pPr>
        <w:spacing w:line="260" w:lineRule="exact"/>
      </w:pPr>
      <w:r>
        <w:t>Izvajalec je dolžan</w:t>
      </w:r>
      <w:r w:rsidRPr="0013772C">
        <w:t xml:space="preserve"> naročniku na podlagi predhodne najave omogočiti izvedbo nadzorstvenega pregleda kadarkoli med rednim delovnim časom izvajalca.</w:t>
      </w:r>
    </w:p>
    <w:p w14:paraId="4BDE3518" w14:textId="77777777" w:rsidR="0013772C" w:rsidRDefault="0013772C" w:rsidP="00913524">
      <w:pPr>
        <w:spacing w:line="260" w:lineRule="exact"/>
      </w:pPr>
    </w:p>
    <w:p w14:paraId="3D96FBB4" w14:textId="77777777" w:rsidR="0013772C" w:rsidRPr="000E045B" w:rsidRDefault="0013772C" w:rsidP="0013772C">
      <w:pPr>
        <w:spacing w:line="260" w:lineRule="exact"/>
      </w:pPr>
      <w:r w:rsidRPr="0013772C">
        <w:t>Naročnik lahko izvede nadzorstveni pregled zaradi preverjanja katerekoli izvajalčeve obveznosti po tej pogodbi</w:t>
      </w:r>
      <w:r w:rsidRPr="000E045B">
        <w:t>, vključno s preverjanjem ali izvajalec:</w:t>
      </w:r>
    </w:p>
    <w:p w14:paraId="6442FE55" w14:textId="77777777" w:rsidR="0013772C" w:rsidRPr="000E045B" w:rsidRDefault="0013772C" w:rsidP="00B9248E">
      <w:pPr>
        <w:pStyle w:val="Odstavekseznama"/>
        <w:numPr>
          <w:ilvl w:val="0"/>
          <w:numId w:val="14"/>
        </w:numPr>
      </w:pPr>
      <w:r w:rsidRPr="000E045B">
        <w:t>opravlja storitve po tej pogodbi v skladu z zahtevami iz te pogodbe;</w:t>
      </w:r>
    </w:p>
    <w:p w14:paraId="7923E9D4" w14:textId="7291A6A7" w:rsidR="0013772C" w:rsidRPr="000E045B" w:rsidRDefault="0013772C" w:rsidP="00B9248E">
      <w:pPr>
        <w:pStyle w:val="Odstavekseznama"/>
        <w:numPr>
          <w:ilvl w:val="0"/>
          <w:numId w:val="14"/>
        </w:numPr>
      </w:pPr>
      <w:r w:rsidRPr="000E045B">
        <w:t>izvaja oziroma upošteva tehnične in druge varnostne ukrepe glede varovanja podatkov;</w:t>
      </w:r>
    </w:p>
    <w:p w14:paraId="71CE59E1" w14:textId="77777777" w:rsidR="0013772C" w:rsidRPr="000E045B" w:rsidRDefault="0013772C" w:rsidP="00B9248E">
      <w:pPr>
        <w:pStyle w:val="Odstavekseznama"/>
        <w:numPr>
          <w:ilvl w:val="0"/>
          <w:numId w:val="14"/>
        </w:numPr>
      </w:pPr>
      <w:r w:rsidRPr="000E045B">
        <w:t>spoštuje finančne predpise v pomenu revizijskega nadzora;</w:t>
      </w:r>
    </w:p>
    <w:p w14:paraId="145B1449" w14:textId="77777777" w:rsidR="0013772C" w:rsidRPr="000E045B" w:rsidRDefault="0013772C" w:rsidP="00B9248E">
      <w:pPr>
        <w:pStyle w:val="Odstavekseznama"/>
        <w:numPr>
          <w:ilvl w:val="0"/>
          <w:numId w:val="14"/>
        </w:numPr>
        <w:spacing w:after="0"/>
      </w:pPr>
      <w:r w:rsidRPr="000E045B">
        <w:t>upošteva predpise, ki se uporabljajo za storitve, ki so predmet te pogodbe.</w:t>
      </w:r>
    </w:p>
    <w:p w14:paraId="0C01D6B8" w14:textId="77777777" w:rsidR="0013772C" w:rsidRDefault="0013772C" w:rsidP="00913524">
      <w:pPr>
        <w:spacing w:line="260" w:lineRule="exact"/>
      </w:pPr>
    </w:p>
    <w:p w14:paraId="28B8E9EB" w14:textId="6FED2717" w:rsidR="00B6268F" w:rsidRDefault="00B6268F" w:rsidP="00913524">
      <w:pPr>
        <w:spacing w:line="260" w:lineRule="exact"/>
      </w:pPr>
      <w:r>
        <w:t xml:space="preserve">Naročnik lahko za </w:t>
      </w:r>
      <w:r w:rsidR="00C44E93">
        <w:t xml:space="preserve">potrebe </w:t>
      </w:r>
      <w:r>
        <w:t>nadzor</w:t>
      </w:r>
      <w:r w:rsidR="00C44E93">
        <w:t>a</w:t>
      </w:r>
      <w:r>
        <w:t xml:space="preserve"> nad izpolnjevanjem obveznosti po tej pogodbi sestavi komisijo, ki jo sestavljajo </w:t>
      </w:r>
      <w:r w:rsidRPr="00B6268F">
        <w:t>naročnik, izvajalec, druge odgovorne osebe pri naročniku in morebitni zunanji svetovalec</w:t>
      </w:r>
      <w:r>
        <w:t>.</w:t>
      </w:r>
      <w:r w:rsidR="00C44E93">
        <w:t xml:space="preserve"> Komisija lahko opravlja nadzor na način, da opravljeno delo primerja z vsebino predmeta pogodbe, z dostavljenimi mesečnimi poročili, s tehničnimi specifikacijami in zahtevami naročnika. </w:t>
      </w:r>
    </w:p>
    <w:p w14:paraId="17AD8B74" w14:textId="77777777" w:rsidR="00C44E93" w:rsidRDefault="00C44E93" w:rsidP="00913524">
      <w:pPr>
        <w:spacing w:line="260" w:lineRule="exact"/>
      </w:pPr>
    </w:p>
    <w:p w14:paraId="5BF6B631" w14:textId="4E10C7D4" w:rsidR="00C44E93" w:rsidRDefault="00C44E93" w:rsidP="00913524">
      <w:pPr>
        <w:spacing w:line="260" w:lineRule="exact"/>
      </w:pPr>
      <w:r>
        <w:t xml:space="preserve">Ugotovitve opravljenega nadzora </w:t>
      </w:r>
      <w:r w:rsidR="001D16A3">
        <w:t xml:space="preserve">morajo biti dokumentirane v pisni obliki in so lahko </w:t>
      </w:r>
      <w:r w:rsidR="001D16A3" w:rsidRPr="001D16A3">
        <w:t>podlaga za realizacijo ali zavrnitev plačil.</w:t>
      </w:r>
    </w:p>
    <w:p w14:paraId="427536A4" w14:textId="77777777" w:rsidR="001D16A3" w:rsidRDefault="001D16A3" w:rsidP="00913524">
      <w:pPr>
        <w:spacing w:line="260" w:lineRule="exact"/>
      </w:pPr>
    </w:p>
    <w:p w14:paraId="08FC4033" w14:textId="78DFA9FC" w:rsidR="001D16A3" w:rsidRDefault="001D16A3" w:rsidP="00913524">
      <w:pPr>
        <w:spacing w:line="260" w:lineRule="exact"/>
      </w:pPr>
      <w:r>
        <w:t>Če naročnik ugotovi, da izvajalec ne izpolnjuje svojih obveznosti skladno s pogodbo, lahko zadrži izplačilo izdanih računov.</w:t>
      </w:r>
    </w:p>
    <w:p w14:paraId="10CA6D12" w14:textId="77777777" w:rsidR="00D10188" w:rsidRDefault="00D10188" w:rsidP="00D10188">
      <w:pPr>
        <w:spacing w:line="260" w:lineRule="exact"/>
      </w:pPr>
    </w:p>
    <w:p w14:paraId="76290A55" w14:textId="77777777" w:rsidR="0076520E" w:rsidRPr="006C25B5" w:rsidRDefault="0076520E" w:rsidP="0076520E">
      <w:pPr>
        <w:pStyle w:val="Naslov2"/>
        <w:rPr>
          <w:lang w:eastAsia="zh-CN"/>
        </w:rPr>
      </w:pPr>
      <w:bookmarkStart w:id="8" w:name="_Hlk201667263"/>
      <w:r w:rsidRPr="006C25B5">
        <w:t>PODIZVAJALCI</w:t>
      </w:r>
    </w:p>
    <w:p w14:paraId="1FB685DE" w14:textId="77777777" w:rsidR="009F6688" w:rsidRPr="00615926" w:rsidRDefault="009F6688" w:rsidP="009F6688">
      <w:pPr>
        <w:autoSpaceDE/>
        <w:autoSpaceDN/>
        <w:adjustRightInd/>
        <w:rPr>
          <w:i/>
          <w:iCs/>
        </w:rPr>
      </w:pPr>
      <w:r w:rsidRPr="00615926">
        <w:rPr>
          <w:i/>
          <w:iCs/>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49F949A7" w14:textId="77777777" w:rsidR="0076520E" w:rsidRPr="009F6688" w:rsidRDefault="0076520E" w:rsidP="0076520E">
      <w:pPr>
        <w:spacing w:line="240" w:lineRule="auto"/>
        <w:rPr>
          <w:iCs/>
        </w:rPr>
      </w:pPr>
    </w:p>
    <w:p w14:paraId="7B8B7B02" w14:textId="77777777" w:rsidR="0076520E" w:rsidRPr="009F6688" w:rsidRDefault="0076520E" w:rsidP="0076520E">
      <w:pPr>
        <w:pStyle w:val="Clen"/>
      </w:pPr>
    </w:p>
    <w:p w14:paraId="37ADB717" w14:textId="77777777" w:rsidR="009F6688" w:rsidRPr="00615926" w:rsidRDefault="009F6688" w:rsidP="009F6688">
      <w:pPr>
        <w:autoSpaceDE/>
        <w:autoSpaceDN/>
        <w:adjustRightInd/>
        <w:rPr>
          <w:i/>
          <w:iCs/>
        </w:rPr>
      </w:pPr>
      <w:r w:rsidRPr="00615926">
        <w:rPr>
          <w:i/>
          <w:iCs/>
        </w:rPr>
        <w:t>Izvajalec bo pogodbene storitve izvajal s podizvajalci, navedenimi v izpolnjenem obrazcu Prijava, ki je priloga št. XX te pogodbe in njen sestavni del, v obsegu in načinu, ki je določen v tej prilogi.</w:t>
      </w:r>
    </w:p>
    <w:p w14:paraId="2726F0A4" w14:textId="77777777" w:rsidR="0076520E" w:rsidRPr="009F6688" w:rsidRDefault="0076520E" w:rsidP="0076520E">
      <w:pPr>
        <w:spacing w:line="240" w:lineRule="auto"/>
        <w:rPr>
          <w:iCs/>
        </w:rPr>
      </w:pPr>
    </w:p>
    <w:p w14:paraId="1BEA9135" w14:textId="77777777" w:rsidR="0076520E" w:rsidRPr="009F6688" w:rsidRDefault="0076520E" w:rsidP="0076520E">
      <w:pPr>
        <w:pStyle w:val="Clen"/>
      </w:pPr>
    </w:p>
    <w:p w14:paraId="3AC71D94" w14:textId="77777777" w:rsidR="009F6688" w:rsidRPr="00615926" w:rsidRDefault="009F6688" w:rsidP="009F6688">
      <w:pPr>
        <w:autoSpaceDE/>
        <w:autoSpaceDN/>
        <w:adjustRightInd/>
        <w:rPr>
          <w:i/>
          <w:iCs/>
        </w:rPr>
      </w:pPr>
      <w:r w:rsidRPr="00615926">
        <w:rPr>
          <w:i/>
          <w:iCs/>
        </w:rPr>
        <w:t xml:space="preserve">Izvajalec mora med izvajanjem te pogodbe naročnika obvestiti o spremembah informacij iz drugega odstavka 94. člena Zakona o javnem naročanju (Uradni list RS, št. 91/15, 14/18, 121/21, 10/22, 74/22 – </w:t>
      </w:r>
      <w:proofErr w:type="spellStart"/>
      <w:r w:rsidRPr="00615926">
        <w:rPr>
          <w:i/>
          <w:iCs/>
        </w:rPr>
        <w:t>odl</w:t>
      </w:r>
      <w:proofErr w:type="spellEnd"/>
      <w:r w:rsidRPr="00615926">
        <w:rPr>
          <w:i/>
          <w:iCs/>
        </w:rPr>
        <w:t xml:space="preserve">. US, 100/22 – ZNUZSZS, 28/23, 88/23 – ZOPNN-F in </w:t>
      </w:r>
      <w:hyperlink r:id="rId12" w:tgtFrame="_blank" w:tooltip="Zakon o objavljanju v Uradnem listu Republike Slovenije (ZOUL)" w:history="1">
        <w:r w:rsidRPr="00615926">
          <w:rPr>
            <w:i/>
            <w:iCs/>
          </w:rPr>
          <w:t>83/25</w:t>
        </w:r>
      </w:hyperlink>
      <w:r w:rsidRPr="00615926">
        <w:rPr>
          <w:i/>
          <w:iCs/>
        </w:rPr>
        <w:t> – ZOUL;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3C68824"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kontaktne podatke in zakonite zastopnike novih podizvajalcev;</w:t>
      </w:r>
    </w:p>
    <w:p w14:paraId="72618A97"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izpolnjen obrazec Prijava novih podizvajalcev v skladu z 79. členom ZJN-3 in ostala zahtevana dokazila za podizvajalce, v skladu z dokumentacijo v zvezi z oddajo javnega naročila, na podlagi katere je bilo naročilo oddano izvajalcu,</w:t>
      </w:r>
    </w:p>
    <w:p w14:paraId="230EC7EE"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pisno zahtevo novega podizvajalca za neposredno plačilo, če novi podizvajalec to zahteva</w:t>
      </w:r>
    </w:p>
    <w:p w14:paraId="0918BFB8"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 xml:space="preserve">del javnega naročila, ki ga namerava dati v </w:t>
      </w:r>
      <w:proofErr w:type="spellStart"/>
      <w:r w:rsidRPr="00615926">
        <w:rPr>
          <w:i/>
          <w:iCs/>
        </w:rPr>
        <w:t>podizvajanje</w:t>
      </w:r>
      <w:proofErr w:type="spellEnd"/>
      <w:r w:rsidRPr="00615926">
        <w:rPr>
          <w:i/>
          <w:iCs/>
        </w:rPr>
        <w:t xml:space="preserve"> (če ne gre za zamenjavo obstoječega podizvajalca). </w:t>
      </w:r>
    </w:p>
    <w:p w14:paraId="157FA98C" w14:textId="77777777" w:rsidR="009F6688" w:rsidRPr="00615926" w:rsidRDefault="009F6688" w:rsidP="009F6688">
      <w:pPr>
        <w:autoSpaceDE/>
        <w:autoSpaceDN/>
        <w:adjustRightInd/>
        <w:rPr>
          <w:i/>
          <w:iCs/>
        </w:rPr>
      </w:pPr>
    </w:p>
    <w:p w14:paraId="5D982012" w14:textId="77777777" w:rsidR="009F6688" w:rsidRPr="00615926" w:rsidRDefault="009F6688" w:rsidP="009F6688">
      <w:pPr>
        <w:autoSpaceDE/>
        <w:autoSpaceDN/>
        <w:adjustRightInd/>
        <w:rPr>
          <w:i/>
          <w:iCs/>
        </w:rPr>
      </w:pPr>
      <w:r w:rsidRPr="00615926">
        <w:rPr>
          <w:i/>
          <w:iCs/>
        </w:rPr>
        <w:t>Če gre za zamenjavo podizvajalca, s katerim je izvajalec izpolnjeval tehnične pogoje z uporabo njegovih zmogljivosti, mora nov podizvajalec omogočati, da izpolnjevanje tehničnih pogojev, na podlagi česar je bilo naročilo oddano izvajalcu, ostane nespremenjeno.</w:t>
      </w:r>
    </w:p>
    <w:p w14:paraId="11C7AB51" w14:textId="77777777" w:rsidR="0076520E" w:rsidRPr="009F6688" w:rsidRDefault="0076520E" w:rsidP="0076520E">
      <w:pPr>
        <w:spacing w:line="240" w:lineRule="auto"/>
        <w:rPr>
          <w:iCs/>
        </w:rPr>
      </w:pPr>
    </w:p>
    <w:p w14:paraId="3403FE86" w14:textId="77777777" w:rsidR="0076520E" w:rsidRPr="009F6688" w:rsidRDefault="0076520E" w:rsidP="0076520E">
      <w:pPr>
        <w:pStyle w:val="Clen"/>
      </w:pPr>
    </w:p>
    <w:p w14:paraId="184818B9" w14:textId="58E2BA3C" w:rsidR="0076520E" w:rsidRPr="002C5526" w:rsidRDefault="0076520E" w:rsidP="0076520E">
      <w:pPr>
        <w:spacing w:line="240" w:lineRule="auto"/>
        <w:rPr>
          <w:i/>
        </w:rPr>
      </w:pPr>
      <w:r w:rsidRPr="002C5526">
        <w:rPr>
          <w:i/>
        </w:rPr>
        <w:t>V razmerju do naročnika izvajalec v celoti odgovarja za izvedbo storitev, ki so predmet te pogodbe.</w:t>
      </w:r>
    </w:p>
    <w:p w14:paraId="20E933F8" w14:textId="77777777" w:rsidR="0076520E" w:rsidRPr="009F6688" w:rsidRDefault="0076520E" w:rsidP="0076520E">
      <w:pPr>
        <w:spacing w:line="240" w:lineRule="auto"/>
        <w:rPr>
          <w:iCs/>
        </w:rPr>
      </w:pPr>
    </w:p>
    <w:p w14:paraId="2D7B84DD" w14:textId="77777777" w:rsidR="0076520E" w:rsidRPr="009F6688" w:rsidRDefault="0076520E" w:rsidP="0076520E">
      <w:pPr>
        <w:pStyle w:val="Clen"/>
      </w:pPr>
    </w:p>
    <w:p w14:paraId="43E50F6B" w14:textId="77777777" w:rsidR="009F6688" w:rsidRPr="00615926" w:rsidRDefault="009F6688" w:rsidP="009F6688">
      <w:pPr>
        <w:autoSpaceDE/>
        <w:autoSpaceDN/>
        <w:adjustRightInd/>
        <w:rPr>
          <w:i/>
          <w:iCs/>
        </w:rPr>
      </w:pPr>
      <w:r w:rsidRPr="00615926">
        <w:rPr>
          <w:i/>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30709462" w14:textId="77777777" w:rsidR="0076520E" w:rsidRPr="009F6688" w:rsidRDefault="0076520E" w:rsidP="0076520E">
      <w:pPr>
        <w:spacing w:line="240" w:lineRule="auto"/>
        <w:rPr>
          <w:i/>
        </w:rPr>
      </w:pPr>
    </w:p>
    <w:p w14:paraId="69F949D7" w14:textId="77777777" w:rsidR="0076520E" w:rsidRPr="009F6688" w:rsidRDefault="0076520E" w:rsidP="0076520E">
      <w:pPr>
        <w:pStyle w:val="Clen"/>
      </w:pPr>
    </w:p>
    <w:p w14:paraId="515F93B7" w14:textId="600E3EAE" w:rsidR="009F6688" w:rsidRPr="00615926" w:rsidRDefault="009F6688" w:rsidP="009F6688">
      <w:pPr>
        <w:autoSpaceDE/>
        <w:autoSpaceDN/>
        <w:adjustRightInd/>
        <w:rPr>
          <w:i/>
          <w:iCs/>
        </w:rPr>
      </w:pPr>
      <w:r w:rsidRPr="00615926">
        <w:rPr>
          <w:i/>
          <w:iCs/>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w:t>
      </w:r>
      <w:r w:rsidR="008B7AA6" w:rsidRPr="00615926">
        <w:rPr>
          <w:i/>
          <w:iCs/>
        </w:rPr>
        <w:t>podizvajalca</w:t>
      </w:r>
      <w:r w:rsidRPr="00615926">
        <w:rPr>
          <w:i/>
          <w:iCs/>
        </w:rPr>
        <w:t>(-cev), ki so opravljali storitve po pogodbi.</w:t>
      </w:r>
    </w:p>
    <w:p w14:paraId="5AB2B4D0" w14:textId="77777777" w:rsidR="009F6688" w:rsidRPr="00615926" w:rsidRDefault="009F6688" w:rsidP="009F6688">
      <w:pPr>
        <w:autoSpaceDE/>
        <w:autoSpaceDN/>
        <w:adjustRightInd/>
        <w:rPr>
          <w:i/>
          <w:iCs/>
        </w:rPr>
      </w:pPr>
    </w:p>
    <w:p w14:paraId="411F194B" w14:textId="73C38952" w:rsidR="00615926" w:rsidRPr="00615926" w:rsidRDefault="009F6688" w:rsidP="009F6688">
      <w:pPr>
        <w:autoSpaceDE/>
        <w:autoSpaceDN/>
        <w:adjustRightInd/>
        <w:rPr>
          <w:i/>
          <w:iCs/>
        </w:rPr>
      </w:pPr>
      <w:r w:rsidRPr="00615926">
        <w:rPr>
          <w:i/>
          <w:iCs/>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611A1EE5" w14:textId="77777777" w:rsidR="00615926" w:rsidRPr="00615926" w:rsidRDefault="00615926" w:rsidP="00615926">
      <w:pPr>
        <w:autoSpaceDE/>
        <w:autoSpaceDN/>
        <w:adjustRightInd/>
        <w:jc w:val="left"/>
        <w:rPr>
          <w:rFonts w:cs="Times New Roman"/>
          <w:i/>
          <w:iCs/>
        </w:rPr>
      </w:pPr>
    </w:p>
    <w:p w14:paraId="4220306D" w14:textId="77777777" w:rsidR="00615926" w:rsidRPr="00615926" w:rsidRDefault="00615926" w:rsidP="00615926">
      <w:pPr>
        <w:autoSpaceDE/>
        <w:autoSpaceDN/>
        <w:adjustRightInd/>
        <w:jc w:val="left"/>
        <w:rPr>
          <w:rFonts w:cs="Times New Roman"/>
          <w:b/>
          <w:bCs/>
          <w:i/>
          <w:iCs/>
        </w:rPr>
      </w:pPr>
      <w:r w:rsidRPr="00615926">
        <w:rPr>
          <w:rFonts w:cs="Times New Roman"/>
          <w:b/>
          <w:bCs/>
          <w:i/>
          <w:iCs/>
        </w:rPr>
        <w:t>ALI</w:t>
      </w:r>
    </w:p>
    <w:p w14:paraId="67EE9B63" w14:textId="77777777" w:rsidR="00615926" w:rsidRPr="00615926" w:rsidRDefault="00615926" w:rsidP="00615926">
      <w:pPr>
        <w:autoSpaceDE/>
        <w:autoSpaceDN/>
        <w:adjustRightInd/>
        <w:jc w:val="left"/>
        <w:rPr>
          <w:rFonts w:cs="Times New Roman"/>
          <w:i/>
          <w:iCs/>
        </w:rPr>
      </w:pPr>
    </w:p>
    <w:p w14:paraId="47CC2458" w14:textId="77777777" w:rsidR="00615926" w:rsidRPr="00615926" w:rsidRDefault="00615926" w:rsidP="00615926">
      <w:pPr>
        <w:autoSpaceDE/>
        <w:autoSpaceDN/>
        <w:adjustRightInd/>
        <w:rPr>
          <w:i/>
          <w:iCs/>
        </w:rPr>
      </w:pPr>
      <w:r w:rsidRPr="00615926">
        <w:rPr>
          <w:i/>
          <w:iCs/>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7D9B15B6" w14:textId="77777777" w:rsidR="00615926" w:rsidRPr="00615926" w:rsidRDefault="00615926" w:rsidP="00615926">
      <w:pPr>
        <w:autoSpaceDE/>
        <w:autoSpaceDN/>
        <w:adjustRightInd/>
        <w:rPr>
          <w:i/>
          <w:iCs/>
        </w:rPr>
      </w:pPr>
    </w:p>
    <w:p w14:paraId="419CEDD7" w14:textId="77777777" w:rsidR="00615926" w:rsidRPr="00615926" w:rsidRDefault="00615926" w:rsidP="00615926">
      <w:pPr>
        <w:autoSpaceDE/>
        <w:autoSpaceDN/>
        <w:adjustRightInd/>
        <w:rPr>
          <w:i/>
          <w:iCs/>
        </w:rPr>
      </w:pPr>
    </w:p>
    <w:p w14:paraId="3C5D1B5C" w14:textId="77777777" w:rsidR="00615926" w:rsidRPr="00615926" w:rsidRDefault="00615926" w:rsidP="00615926">
      <w:pPr>
        <w:autoSpaceDE/>
        <w:autoSpaceDN/>
        <w:adjustRightInd/>
        <w:jc w:val="center"/>
        <w:rPr>
          <w:i/>
          <w:iCs/>
        </w:rPr>
      </w:pPr>
      <w:r w:rsidRPr="00615926">
        <w:rPr>
          <w:i/>
          <w:iCs/>
        </w:rPr>
        <w:fldChar w:fldCharType="begin">
          <w:ffData>
            <w:name w:val="Besedilo48"/>
            <w:enabled/>
            <w:calcOnExit w:val="0"/>
            <w:textInput/>
          </w:ffData>
        </w:fldChar>
      </w:r>
      <w:r w:rsidRPr="00615926">
        <w:rPr>
          <w:i/>
          <w:iCs/>
        </w:rPr>
        <w:instrText xml:space="preserve"> FORMTEXT </w:instrText>
      </w:r>
      <w:r w:rsidRPr="00615926">
        <w:rPr>
          <w:i/>
          <w:iCs/>
        </w:rPr>
      </w:r>
      <w:r w:rsidRPr="00615926">
        <w:rPr>
          <w:i/>
          <w:iCs/>
        </w:rPr>
        <w:fldChar w:fldCharType="separate"/>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i/>
          <w:iCs/>
        </w:rPr>
        <w:fldChar w:fldCharType="end"/>
      </w:r>
      <w:r w:rsidRPr="00615926">
        <w:rPr>
          <w:i/>
          <w:iCs/>
        </w:rPr>
        <w:t>. člen</w:t>
      </w:r>
    </w:p>
    <w:p w14:paraId="5AEF727C" w14:textId="77777777" w:rsidR="00615926" w:rsidRPr="00615926" w:rsidRDefault="00615926" w:rsidP="00615926">
      <w:pPr>
        <w:autoSpaceDE/>
        <w:autoSpaceDN/>
        <w:adjustRightInd/>
        <w:rPr>
          <w:i/>
          <w:iCs/>
        </w:rPr>
      </w:pPr>
      <w:r w:rsidRPr="00615926">
        <w:rPr>
          <w:i/>
          <w:iCs/>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2F07E5A0"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kontaktne podatke in zakonite zastopnike novih podizvajalcev;</w:t>
      </w:r>
    </w:p>
    <w:p w14:paraId="5D00F826"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lastRenderedPageBreak/>
        <w:t>izpolnjene Prijave novih podizvajalcev v skladu z 79. členom ZJN-3 in ostala zahtevana dokazila za podizvajalce, v skladu z dokumentacijo v zvezi z oddajo javnega naročila, na podlagi katere je bilo naročilo oddano izvajalcu,</w:t>
      </w:r>
    </w:p>
    <w:p w14:paraId="093CBF85"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pisno zahtevo novega podizvajalca za neposredno plačilo, če novi podizvajalec to zahteva;</w:t>
      </w:r>
    </w:p>
    <w:p w14:paraId="7A8C1280"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 xml:space="preserve">del javnega naročila, ki ga namerava dati v </w:t>
      </w:r>
      <w:proofErr w:type="spellStart"/>
      <w:r w:rsidRPr="00615926">
        <w:rPr>
          <w:i/>
          <w:iCs/>
        </w:rPr>
        <w:t>podizvajanje</w:t>
      </w:r>
      <w:proofErr w:type="spellEnd"/>
      <w:r w:rsidRPr="00615926">
        <w:rPr>
          <w:i/>
          <w:iCs/>
        </w:rPr>
        <w:t>.</w:t>
      </w:r>
    </w:p>
    <w:p w14:paraId="6AAEB9C0" w14:textId="77777777" w:rsidR="00615926" w:rsidRPr="00615926" w:rsidRDefault="00615926" w:rsidP="00615926">
      <w:pPr>
        <w:autoSpaceDE/>
        <w:autoSpaceDN/>
        <w:adjustRightInd/>
        <w:rPr>
          <w:i/>
          <w:iCs/>
        </w:rPr>
      </w:pPr>
    </w:p>
    <w:p w14:paraId="4C18E154" w14:textId="77777777" w:rsidR="00615926" w:rsidRPr="00615926" w:rsidRDefault="00615926" w:rsidP="00615926">
      <w:pPr>
        <w:autoSpaceDE/>
        <w:autoSpaceDN/>
        <w:adjustRightInd/>
        <w:jc w:val="center"/>
        <w:rPr>
          <w:i/>
          <w:iCs/>
        </w:rPr>
      </w:pPr>
      <w:r w:rsidRPr="00615926">
        <w:rPr>
          <w:i/>
          <w:iCs/>
        </w:rPr>
        <w:fldChar w:fldCharType="begin">
          <w:ffData>
            <w:name w:val="Besedilo48"/>
            <w:enabled/>
            <w:calcOnExit w:val="0"/>
            <w:textInput/>
          </w:ffData>
        </w:fldChar>
      </w:r>
      <w:r w:rsidRPr="00615926">
        <w:rPr>
          <w:i/>
          <w:iCs/>
        </w:rPr>
        <w:instrText xml:space="preserve"> FORMTEXT </w:instrText>
      </w:r>
      <w:r w:rsidRPr="00615926">
        <w:rPr>
          <w:i/>
          <w:iCs/>
        </w:rPr>
      </w:r>
      <w:r w:rsidRPr="00615926">
        <w:rPr>
          <w:i/>
          <w:iCs/>
        </w:rPr>
        <w:fldChar w:fldCharType="separate"/>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i/>
          <w:iCs/>
        </w:rPr>
        <w:fldChar w:fldCharType="end"/>
      </w:r>
      <w:r w:rsidRPr="00615926">
        <w:rPr>
          <w:i/>
          <w:iCs/>
        </w:rPr>
        <w:t>. člen</w:t>
      </w:r>
    </w:p>
    <w:p w14:paraId="50F64785" w14:textId="2F78027B" w:rsidR="00615926" w:rsidRPr="009F6688" w:rsidRDefault="00615926" w:rsidP="009F6688">
      <w:pPr>
        <w:widowControl/>
        <w:autoSpaceDE/>
        <w:autoSpaceDN/>
        <w:adjustRightInd/>
        <w:rPr>
          <w:i/>
          <w:iCs/>
        </w:rPr>
      </w:pPr>
      <w:r w:rsidRPr="00615926">
        <w:rPr>
          <w:i/>
          <w:iCs/>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bookmarkEnd w:id="8"/>
    <w:p w14:paraId="59309131" w14:textId="77777777" w:rsidR="0076520E" w:rsidRDefault="0076520E" w:rsidP="007230FC"/>
    <w:p w14:paraId="47E860DE" w14:textId="7644B7DD" w:rsidR="0076520E" w:rsidRPr="0076520E" w:rsidRDefault="0076520E" w:rsidP="0076520E"/>
    <w:p w14:paraId="54178193" w14:textId="7146BA78" w:rsidR="006C25B5" w:rsidRPr="006C25B5" w:rsidRDefault="004C4BFA" w:rsidP="006C25B5">
      <w:pPr>
        <w:pStyle w:val="Naslov2"/>
        <w:spacing w:before="0" w:after="0" w:line="260" w:lineRule="exact"/>
        <w:ind w:left="357" w:hanging="357"/>
      </w:pPr>
      <w:r w:rsidRPr="009E14CB">
        <w:t>PREVZEM</w:t>
      </w:r>
    </w:p>
    <w:p w14:paraId="6F1CA1E6" w14:textId="416C7572" w:rsidR="004C4BFA" w:rsidRPr="009E14CB" w:rsidRDefault="004C4BFA" w:rsidP="002641A2">
      <w:pPr>
        <w:pStyle w:val="Clen"/>
        <w:numPr>
          <w:ilvl w:val="0"/>
          <w:numId w:val="0"/>
        </w:numPr>
        <w:spacing w:line="260" w:lineRule="exact"/>
        <w:jc w:val="both"/>
      </w:pPr>
    </w:p>
    <w:p w14:paraId="387BDD75" w14:textId="78E266F5" w:rsidR="004C4BFA" w:rsidRPr="009E14CB" w:rsidRDefault="004C4BFA" w:rsidP="002641A2">
      <w:pPr>
        <w:pStyle w:val="Clen"/>
        <w:rPr>
          <w:lang w:eastAsia="zh-CN"/>
        </w:rPr>
      </w:pPr>
    </w:p>
    <w:p w14:paraId="4C7587E9" w14:textId="1B06992A" w:rsidR="00F82B83" w:rsidRDefault="00F82B83" w:rsidP="00F82B83">
      <w:pPr>
        <w:spacing w:line="260" w:lineRule="exact"/>
        <w:rPr>
          <w:lang w:eastAsia="zh-CN"/>
        </w:rPr>
      </w:pPr>
      <w:r>
        <w:rPr>
          <w:lang w:eastAsia="zh-CN"/>
        </w:rPr>
        <w:t xml:space="preserve">Naročnik je dolžan opravljene storitve pregledati in, v kolikor so brez pomanjkljivosti, prevzeti. O prevzemu se sestavi prevzemni zapisnik, ki ga podpišeta obe pogodbeni stranki. </w:t>
      </w:r>
    </w:p>
    <w:p w14:paraId="53EBC6CA" w14:textId="12EE1B79" w:rsidR="00F82B83" w:rsidRDefault="00F82B83" w:rsidP="00F82B83">
      <w:pPr>
        <w:spacing w:line="260" w:lineRule="exact"/>
        <w:rPr>
          <w:lang w:eastAsia="zh-CN"/>
        </w:rPr>
      </w:pPr>
    </w:p>
    <w:p w14:paraId="777850F1" w14:textId="3356D07D" w:rsidR="006C25B5" w:rsidRDefault="00F82B83" w:rsidP="00F82B83">
      <w:pPr>
        <w:spacing w:line="260" w:lineRule="exact"/>
        <w:rPr>
          <w:lang w:eastAsia="zh-CN"/>
        </w:rPr>
      </w:pPr>
      <w:bookmarkStart w:id="9" w:name="_Hlk201667067"/>
      <w:r>
        <w:rPr>
          <w:lang w:eastAsia="zh-CN"/>
        </w:rPr>
        <w:t xml:space="preserve">V kolikor so ob prevzemu ugotovljene </w:t>
      </w:r>
      <w:r w:rsidR="001A5725">
        <w:rPr>
          <w:lang w:eastAsia="zh-CN"/>
        </w:rPr>
        <w:t>nepravilnosti</w:t>
      </w:r>
      <w:r>
        <w:rPr>
          <w:lang w:eastAsia="zh-CN"/>
        </w:rPr>
        <w:t xml:space="preserve">, </w:t>
      </w:r>
      <w:r w:rsidR="00E61979">
        <w:rPr>
          <w:lang w:eastAsia="zh-CN"/>
        </w:rPr>
        <w:t xml:space="preserve">pogodbeni stranki sestavita zapisnik o ugotovljenih nepravilnostih, v katerem nepravilnosti navedeta </w:t>
      </w:r>
      <w:r>
        <w:rPr>
          <w:lang w:eastAsia="zh-CN"/>
        </w:rPr>
        <w:t>in določita rok za njihovo odpravo</w:t>
      </w:r>
      <w:r w:rsidR="001C51E9">
        <w:rPr>
          <w:lang w:eastAsia="zh-CN"/>
        </w:rPr>
        <w:t xml:space="preserve">, ki ne sme biti daljši od </w:t>
      </w:r>
      <w:r w:rsidR="00ED10D3">
        <w:rPr>
          <w:lang w:eastAsia="zh-CN"/>
        </w:rPr>
        <w:t xml:space="preserve">5 </w:t>
      </w:r>
      <w:r w:rsidR="001C51E9">
        <w:rPr>
          <w:lang w:eastAsia="zh-CN"/>
        </w:rPr>
        <w:t>dni</w:t>
      </w:r>
      <w:r>
        <w:rPr>
          <w:lang w:eastAsia="zh-CN"/>
        </w:rPr>
        <w:t xml:space="preserve">. </w:t>
      </w:r>
      <w:r w:rsidR="00EF48D5">
        <w:rPr>
          <w:lang w:eastAsia="zh-CN"/>
        </w:rPr>
        <w:t>I</w:t>
      </w:r>
      <w:r>
        <w:rPr>
          <w:lang w:eastAsia="zh-CN"/>
        </w:rPr>
        <w:t xml:space="preserve">zvajalec je </w:t>
      </w:r>
      <w:r w:rsidR="001A5725">
        <w:rPr>
          <w:lang w:eastAsia="zh-CN"/>
        </w:rPr>
        <w:t>nepravilnosti</w:t>
      </w:r>
      <w:r>
        <w:rPr>
          <w:lang w:eastAsia="zh-CN"/>
        </w:rPr>
        <w:t xml:space="preserve"> dolžan odpraviti v določenem roku na lastne stroške. </w:t>
      </w:r>
      <w:r w:rsidR="00E61979">
        <w:rPr>
          <w:lang w:eastAsia="zh-CN"/>
        </w:rPr>
        <w:t xml:space="preserve">Po odpravi nepravilnosti se opravi prevzem skladno s prejšnjim odstavkom. </w:t>
      </w:r>
      <w:r>
        <w:rPr>
          <w:lang w:eastAsia="zh-CN"/>
        </w:rPr>
        <w:t xml:space="preserve">Če </w:t>
      </w:r>
      <w:r w:rsidR="00EF48D5">
        <w:rPr>
          <w:lang w:eastAsia="zh-CN"/>
        </w:rPr>
        <w:t>i</w:t>
      </w:r>
      <w:r>
        <w:rPr>
          <w:lang w:eastAsia="zh-CN"/>
        </w:rPr>
        <w:t xml:space="preserve">zvajalec </w:t>
      </w:r>
      <w:r w:rsidR="001A5725">
        <w:rPr>
          <w:lang w:eastAsia="zh-CN"/>
        </w:rPr>
        <w:t>nepravilnosti</w:t>
      </w:r>
      <w:r>
        <w:rPr>
          <w:lang w:eastAsia="zh-CN"/>
        </w:rPr>
        <w:t xml:space="preserve"> ne odpravi, lahko naročnik storitve naroči drugje na stroške izvajalca in/ali odstopi od pogodbe. </w:t>
      </w:r>
    </w:p>
    <w:bookmarkEnd w:id="9"/>
    <w:p w14:paraId="3612FBE2" w14:textId="77777777" w:rsidR="00413562" w:rsidRPr="009E14CB" w:rsidRDefault="00413562" w:rsidP="00834C4F">
      <w:pPr>
        <w:spacing w:line="260" w:lineRule="exact"/>
      </w:pPr>
    </w:p>
    <w:p w14:paraId="698AC752" w14:textId="77777777" w:rsidR="00C02C26" w:rsidRPr="009E14CB" w:rsidRDefault="00C02C26" w:rsidP="00834C4F">
      <w:pPr>
        <w:spacing w:line="260" w:lineRule="exact"/>
      </w:pPr>
    </w:p>
    <w:p w14:paraId="1CC27E2B" w14:textId="63C9CDEC" w:rsidR="00887A31" w:rsidRDefault="00887A31" w:rsidP="00834C4F">
      <w:pPr>
        <w:pStyle w:val="Naslov2"/>
        <w:spacing w:before="0" w:after="0" w:line="260" w:lineRule="exact"/>
        <w:ind w:left="357" w:hanging="357"/>
      </w:pPr>
      <w:r>
        <w:t>AVTORSKE PRAVICE</w:t>
      </w:r>
    </w:p>
    <w:p w14:paraId="71B1EE7D" w14:textId="77777777" w:rsidR="00887A31" w:rsidRDefault="00887A31" w:rsidP="00887A31"/>
    <w:p w14:paraId="5AF77279" w14:textId="77777777" w:rsidR="00887A31" w:rsidRDefault="00887A31" w:rsidP="00887A31">
      <w:pPr>
        <w:pStyle w:val="Clen"/>
      </w:pPr>
    </w:p>
    <w:p w14:paraId="4704B7C8" w14:textId="5E04680D" w:rsidR="00887A31" w:rsidRDefault="00887A31" w:rsidP="00887A31">
      <w:r>
        <w:t xml:space="preserve">Za izdelke, ki nastanejo v okviru izvajanja te pogodbe in imajo značaj avtorskega dela, se materialne avtorske pravice s prevzemom izdelka </w:t>
      </w:r>
      <w:r w:rsidRPr="005B4CE5">
        <w:t>izključno</w:t>
      </w:r>
      <w:r w:rsidRPr="00B21665">
        <w:rPr>
          <w:i/>
          <w:iCs/>
        </w:rPr>
        <w:t xml:space="preserve"> </w:t>
      </w:r>
      <w:r>
        <w:t>prenesejo na naročnika, prostorsko in časovno neomejeno, in sicer pravica do reproduciranja sestavnih delov ali celote stvaritve, pravica do objave, pravica predelave, pravica prevoda, prilagoditve, priredbe oziroma drugačne predelave ter reproduciranja teh predelav in pravica distribucije v katerikoli obliki.</w:t>
      </w:r>
    </w:p>
    <w:p w14:paraId="1B0B3E83" w14:textId="77777777" w:rsidR="00887A31" w:rsidRDefault="00887A31" w:rsidP="00887A31"/>
    <w:p w14:paraId="1969ECAD" w14:textId="77777777" w:rsidR="00887A31" w:rsidRDefault="00887A31" w:rsidP="00887A31">
      <w:r>
        <w:t>Prenesena avtorska pravica naročniku omogoča, da lahko komurkoli naroči obdelovanje, predelovanje, nadgrajevanje in vzdrževanje izdelka, ki je predmet te pogodbe. Naročnik lahko avtorska dela, ki so predmet te pogodbe, uporablja brez omejitev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6A746A94" w14:textId="77777777" w:rsidR="00887A31" w:rsidRDefault="00887A31" w:rsidP="00887A31"/>
    <w:p w14:paraId="3A7F997E" w14:textId="2B3226B5" w:rsidR="00887A31" w:rsidRDefault="00887A31" w:rsidP="00887A31">
      <w:r>
        <w:t>Izvajalec jamči, da ni nobene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1E30D8A7" w14:textId="77777777" w:rsidR="005B7366" w:rsidRDefault="005B7366" w:rsidP="00887A31"/>
    <w:p w14:paraId="7FA60019" w14:textId="77777777" w:rsidR="00DB19AD" w:rsidRPr="00887A31" w:rsidRDefault="00DB19AD" w:rsidP="00887A31"/>
    <w:p w14:paraId="15845537" w14:textId="09730639" w:rsidR="00413562" w:rsidRPr="009E14CB" w:rsidRDefault="00413562" w:rsidP="00834C4F">
      <w:pPr>
        <w:pStyle w:val="Naslov2"/>
        <w:spacing w:before="0" w:after="0" w:line="260" w:lineRule="exact"/>
        <w:ind w:left="357" w:hanging="357"/>
      </w:pPr>
      <w:r w:rsidRPr="009E14CB">
        <w:t>CENA IN PLAČILNI POGOJI</w:t>
      </w:r>
    </w:p>
    <w:p w14:paraId="0FCBA851" w14:textId="77777777" w:rsidR="00413562" w:rsidRPr="009E14CB" w:rsidRDefault="00413562" w:rsidP="002641A2">
      <w:pPr>
        <w:pStyle w:val="Clen"/>
        <w:numPr>
          <w:ilvl w:val="0"/>
          <w:numId w:val="0"/>
        </w:numPr>
        <w:spacing w:line="260" w:lineRule="exact"/>
        <w:jc w:val="both"/>
      </w:pPr>
    </w:p>
    <w:p w14:paraId="1304EF3D" w14:textId="77777777" w:rsidR="00413562" w:rsidRPr="009E14CB" w:rsidRDefault="00413562" w:rsidP="002641A2">
      <w:pPr>
        <w:pStyle w:val="Clen"/>
      </w:pPr>
    </w:p>
    <w:p w14:paraId="30F438E5" w14:textId="6E72A405" w:rsidR="00583F68" w:rsidRPr="009E14CB" w:rsidRDefault="00583F68" w:rsidP="00583F68">
      <w:pPr>
        <w:spacing w:line="260" w:lineRule="exact"/>
      </w:pPr>
      <w:bookmarkStart w:id="10" w:name="_Hlk217912290"/>
      <w:r w:rsidRPr="009E14CB">
        <w:lastRenderedPageBreak/>
        <w:t>Storitve</w:t>
      </w:r>
      <w:r>
        <w:t xml:space="preserve">, ki so predmet te pogodbe, izvajalec obračuna </w:t>
      </w:r>
      <w:r w:rsidRPr="009E14CB">
        <w:t>po cenah iz Priloge 2.</w:t>
      </w:r>
    </w:p>
    <w:bookmarkEnd w:id="10"/>
    <w:p w14:paraId="24376908" w14:textId="77777777" w:rsidR="00583F68" w:rsidRPr="009E14CB" w:rsidRDefault="00583F68" w:rsidP="00583F68">
      <w:pPr>
        <w:spacing w:line="260" w:lineRule="exact"/>
      </w:pPr>
    </w:p>
    <w:p w14:paraId="7CC52873" w14:textId="03D71476" w:rsidR="00583F68" w:rsidRDefault="00A34B8A" w:rsidP="00583F68">
      <w:pPr>
        <w:spacing w:line="260" w:lineRule="exact"/>
      </w:pPr>
      <w:r>
        <w:t>C</w:t>
      </w:r>
      <w:r w:rsidR="00583F68" w:rsidRPr="00601A29">
        <w:t>ene z DDV</w:t>
      </w:r>
      <w:r w:rsidR="00583F68">
        <w:t xml:space="preserve"> iz Priloge 2</w:t>
      </w:r>
      <w:r w:rsidR="00583F68" w:rsidRPr="00601A29">
        <w:t xml:space="preserve"> so </w:t>
      </w:r>
      <w:r w:rsidR="00583F68">
        <w:t>nespremenljive</w:t>
      </w:r>
      <w:r w:rsidR="00583F68" w:rsidRPr="00601A29">
        <w:t xml:space="preserve"> ves čas trajanja pogodbe in vključujejo vse stroške za izvedbo predmeta pogodbe.</w:t>
      </w:r>
    </w:p>
    <w:p w14:paraId="32ADCE19" w14:textId="77777777" w:rsidR="00583F68" w:rsidRPr="009E14CB" w:rsidRDefault="00583F68" w:rsidP="00583F68">
      <w:pPr>
        <w:spacing w:line="260" w:lineRule="exact"/>
      </w:pPr>
    </w:p>
    <w:p w14:paraId="50C8548C" w14:textId="295161D4" w:rsidR="00583F68" w:rsidRPr="009E14CB" w:rsidRDefault="006152C0" w:rsidP="00583F68">
      <w:pPr>
        <w:spacing w:line="260" w:lineRule="exact"/>
      </w:pPr>
      <w:r w:rsidRPr="00B8021C">
        <w:t>Predvidena</w:t>
      </w:r>
      <w:r w:rsidRPr="009E14CB">
        <w:t xml:space="preserve"> </w:t>
      </w:r>
      <w:r w:rsidR="008871C2">
        <w:t>s</w:t>
      </w:r>
      <w:r w:rsidR="008871C2" w:rsidRPr="009E14CB">
        <w:t xml:space="preserve">kupna </w:t>
      </w:r>
      <w:r w:rsidR="00583F68" w:rsidRPr="009E14CB">
        <w:t xml:space="preserve">pogodbena vrednost znaša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EUR z DDV (z besedo: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evrov in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centov z davkom na dodano vrednost).</w:t>
      </w:r>
    </w:p>
    <w:p w14:paraId="2D0E96FA" w14:textId="77777777" w:rsidR="002B0281" w:rsidRDefault="002B0281" w:rsidP="00834C4F">
      <w:pPr>
        <w:spacing w:line="260" w:lineRule="exact"/>
      </w:pPr>
    </w:p>
    <w:p w14:paraId="186420C9" w14:textId="08409566" w:rsidR="00F21A37" w:rsidRDefault="00F21A37" w:rsidP="00834C4F">
      <w:pPr>
        <w:spacing w:line="260" w:lineRule="exact"/>
      </w:pPr>
      <w:r w:rsidRPr="00756845">
        <w:rPr>
          <w:rFonts w:cstheme="minorHAnsi"/>
        </w:rPr>
        <w:t>Naročilo sofinancirata Republika Slovenija</w:t>
      </w:r>
      <w:r>
        <w:rPr>
          <w:rFonts w:cstheme="minorHAnsi"/>
        </w:rPr>
        <w:t xml:space="preserve"> in </w:t>
      </w:r>
      <w:r w:rsidRPr="00756845">
        <w:rPr>
          <w:rFonts w:cstheme="minorHAnsi"/>
        </w:rPr>
        <w:t xml:space="preserve">Evropska unija iz </w:t>
      </w:r>
      <w:r>
        <w:rPr>
          <w:rFonts w:cstheme="minorHAnsi"/>
        </w:rPr>
        <w:t>Evropskega sklada za regionalni razvoj, v okviru operacije Pametne digitalne javne storitve.</w:t>
      </w:r>
    </w:p>
    <w:p w14:paraId="3A093AC7" w14:textId="77777777" w:rsidR="00E459BE" w:rsidRPr="009E14CB" w:rsidRDefault="00E459BE" w:rsidP="00834C4F">
      <w:pPr>
        <w:widowControl/>
        <w:autoSpaceDE/>
        <w:autoSpaceDN/>
        <w:adjustRightInd/>
        <w:spacing w:line="260" w:lineRule="exact"/>
        <w:rPr>
          <w:lang w:eastAsia="sl-SI"/>
        </w:rPr>
      </w:pPr>
      <w:bookmarkStart w:id="11" w:name="_Hlk164798287"/>
      <w:bookmarkStart w:id="12" w:name="_Hlk201667509"/>
    </w:p>
    <w:bookmarkEnd w:id="11"/>
    <w:p w14:paraId="1531731C" w14:textId="3F918DA2" w:rsidR="00413562" w:rsidRPr="009E14CB" w:rsidRDefault="00413562" w:rsidP="00834C4F">
      <w:pPr>
        <w:pStyle w:val="Clen"/>
        <w:spacing w:line="260" w:lineRule="exact"/>
      </w:pPr>
    </w:p>
    <w:p w14:paraId="2519C7EC" w14:textId="77777777" w:rsidR="00413562" w:rsidRDefault="00413562" w:rsidP="00834C4F">
      <w:pPr>
        <w:spacing w:line="260" w:lineRule="exact"/>
      </w:pPr>
    </w:p>
    <w:p w14:paraId="01CBBA1A" w14:textId="619DA3B4" w:rsidR="003E0013" w:rsidRDefault="00706E2E" w:rsidP="00834C4F">
      <w:pPr>
        <w:spacing w:line="260" w:lineRule="exact"/>
      </w:pPr>
      <w:bookmarkStart w:id="13" w:name="_Hlk201667561"/>
      <w:r>
        <w:t xml:space="preserve">Storitve iz </w:t>
      </w:r>
      <w:r w:rsidR="003E0013" w:rsidRPr="003E0013">
        <w:t>Aktivnosti</w:t>
      </w:r>
      <w:r>
        <w:t xml:space="preserve"> 1, 2, 3 in 4 </w:t>
      </w:r>
      <w:r w:rsidR="003E0013" w:rsidRPr="003E0013">
        <w:t>je naročnik dolžan plačati po</w:t>
      </w:r>
      <w:r>
        <w:t xml:space="preserve"> opravljenem</w:t>
      </w:r>
      <w:r w:rsidR="003E0013" w:rsidRPr="003E0013">
        <w:t xml:space="preserve"> prevzemu. Podlaga za izstavitev računa je obojestransko podpisan prevzemni zapisnik</w:t>
      </w:r>
      <w:r w:rsidR="00196F6D">
        <w:t xml:space="preserve">, ki </w:t>
      </w:r>
      <w:r w:rsidR="003E0013" w:rsidRPr="003E0013">
        <w:t>je priloga računa.</w:t>
      </w:r>
    </w:p>
    <w:p w14:paraId="47443C3F" w14:textId="77777777" w:rsidR="003E0013" w:rsidRDefault="003E0013" w:rsidP="00834C4F">
      <w:pPr>
        <w:spacing w:line="260" w:lineRule="exact"/>
      </w:pPr>
    </w:p>
    <w:p w14:paraId="27D2E368" w14:textId="54ABE4A4" w:rsidR="003E0013" w:rsidRDefault="00706E2E" w:rsidP="00834C4F">
      <w:pPr>
        <w:spacing w:line="260" w:lineRule="exact"/>
      </w:pPr>
      <w:r>
        <w:t xml:space="preserve">Storitve iz </w:t>
      </w:r>
      <w:r w:rsidR="003E0013" w:rsidRPr="003E0013">
        <w:t>Aktivnosti</w:t>
      </w:r>
      <w:r>
        <w:t xml:space="preserve"> 5</w:t>
      </w:r>
      <w:r w:rsidR="003E0013" w:rsidRPr="003E0013">
        <w:t xml:space="preserve"> je naročnik dolžan plačati po </w:t>
      </w:r>
      <w:r>
        <w:t xml:space="preserve">opravljenem </w:t>
      </w:r>
      <w:r w:rsidR="003E0013" w:rsidRPr="003E0013">
        <w:t xml:space="preserve">prevzemu, po urni postavki iz Priloge 2 in </w:t>
      </w:r>
      <w:r>
        <w:t xml:space="preserve">dejansko </w:t>
      </w:r>
      <w:r w:rsidR="003E0013" w:rsidRPr="003E0013">
        <w:t xml:space="preserve">porabljenem času, </w:t>
      </w:r>
      <w:r>
        <w:t xml:space="preserve">vendar največ </w:t>
      </w:r>
      <w:r w:rsidR="003E0013" w:rsidRPr="003E0013">
        <w:t>do višine, zapisane v pisnem naročilu posamezne storitve</w:t>
      </w:r>
      <w:r>
        <w:t xml:space="preserve">. </w:t>
      </w:r>
      <w:r w:rsidR="003E0013" w:rsidRPr="003E0013">
        <w:t>Če izvajalec tako storitev izvede brez naročila naročnika, ni upravičen do plačila. Podlaga za izstavitev računa je obojestransko podpisan prevzemni zapisnik z vključenim poročilom o dejansko opravljenem delu</w:t>
      </w:r>
      <w:r>
        <w:t>,</w:t>
      </w:r>
      <w:r w:rsidR="003E0013" w:rsidRPr="003E0013">
        <w:t xml:space="preserve"> s specifikacijo in opisom opravljenih storitev, opredelitvijo porabe časa za posamezno storitev ter s sklici na pripadajoča naročila naročnika. </w:t>
      </w:r>
      <w:r w:rsidR="00093F3B">
        <w:t>P</w:t>
      </w:r>
      <w:r>
        <w:t>odpisan</w:t>
      </w:r>
      <w:r w:rsidR="003E0013" w:rsidRPr="003E0013">
        <w:t xml:space="preserve"> prevzemn</w:t>
      </w:r>
      <w:r w:rsidR="00093F3B">
        <w:t>i</w:t>
      </w:r>
      <w:r w:rsidR="003E0013" w:rsidRPr="003E0013">
        <w:t xml:space="preserve"> zapisnik je priloga računa.</w:t>
      </w:r>
    </w:p>
    <w:bookmarkEnd w:id="13"/>
    <w:p w14:paraId="3C114D58" w14:textId="77777777" w:rsidR="0076520E" w:rsidRDefault="0076520E" w:rsidP="00834C4F">
      <w:pPr>
        <w:spacing w:line="260" w:lineRule="exact"/>
      </w:pPr>
    </w:p>
    <w:bookmarkEnd w:id="12"/>
    <w:p w14:paraId="3051F44F" w14:textId="77777777" w:rsidR="0076520E" w:rsidRPr="009E14CB" w:rsidRDefault="0076520E" w:rsidP="0076520E">
      <w:pPr>
        <w:pStyle w:val="Clen"/>
      </w:pPr>
    </w:p>
    <w:p w14:paraId="05DE1D5E" w14:textId="47947FDF" w:rsidR="00583F68" w:rsidRPr="009E14CB" w:rsidRDefault="00583F68" w:rsidP="00583F68">
      <w:bookmarkStart w:id="14" w:name="_Hlk201667633"/>
      <w:r w:rsidRPr="009E14CB">
        <w:t xml:space="preserve">Izvajalec </w:t>
      </w:r>
      <w:r>
        <w:t>je dolžan</w:t>
      </w:r>
      <w:r w:rsidRPr="009E14CB">
        <w:t xml:space="preserve"> vse račune naročniku pošiljati izključno v elektronski obliki (e-račun</w:t>
      </w:r>
      <w:r w:rsidR="00281041">
        <w:t xml:space="preserve">), </w:t>
      </w:r>
      <w:bookmarkStart w:id="15" w:name="_Hlk217912555"/>
      <w:r w:rsidR="00281041">
        <w:t xml:space="preserve">skladno z veljavnim </w:t>
      </w:r>
      <w:r w:rsidR="007064A3" w:rsidRPr="007064A3">
        <w:t xml:space="preserve">zakonom, ki ureja </w:t>
      </w:r>
      <w:r w:rsidR="00DB7D0B">
        <w:t>opravljanje plačilnih</w:t>
      </w:r>
      <w:r w:rsidR="0056044C">
        <w:t xml:space="preserve"> in javnofinančnih</w:t>
      </w:r>
      <w:r w:rsidR="00DB7D0B">
        <w:t xml:space="preserve"> storitev</w:t>
      </w:r>
      <w:r>
        <w:t>.</w:t>
      </w:r>
      <w:bookmarkEnd w:id="15"/>
    </w:p>
    <w:p w14:paraId="35194DD4" w14:textId="77777777" w:rsidR="00583F68" w:rsidRPr="009E14CB" w:rsidRDefault="00583F68" w:rsidP="00583F68"/>
    <w:p w14:paraId="26CB9E13" w14:textId="77777777" w:rsidR="00583F68" w:rsidRPr="009E14CB" w:rsidRDefault="00583F68" w:rsidP="00583F68">
      <w:pPr>
        <w:rPr>
          <w:snapToGrid w:val="0"/>
          <w:color w:val="000000"/>
        </w:rPr>
      </w:pPr>
      <w:r w:rsidRPr="009E14CB">
        <w:rPr>
          <w:snapToGrid w:val="0"/>
          <w:color w:val="000000"/>
        </w:rPr>
        <w:t>Račun se mora sklicevati na številko pogodbe, na podlagi katere se izstavlja.</w:t>
      </w:r>
    </w:p>
    <w:p w14:paraId="6C7C137E" w14:textId="77777777" w:rsidR="00583F68" w:rsidRPr="009E14CB" w:rsidRDefault="00583F68" w:rsidP="00583F68">
      <w:pPr>
        <w:rPr>
          <w:snapToGrid w:val="0"/>
          <w:color w:val="000000"/>
        </w:rPr>
      </w:pPr>
    </w:p>
    <w:p w14:paraId="6F04CBBF" w14:textId="3AA0220F" w:rsidR="00583F68" w:rsidRPr="009E14CB" w:rsidRDefault="00583F68" w:rsidP="00583F68">
      <w:r>
        <w:t xml:space="preserve">Naročnik je pravilno izstavljene račune </w:t>
      </w:r>
      <w:r w:rsidR="00EC27DD">
        <w:t xml:space="preserve">dolžan </w:t>
      </w:r>
      <w:r>
        <w:t>plačati v roku največ</w:t>
      </w:r>
      <w:r w:rsidRPr="009E14CB">
        <w:t xml:space="preserve"> 30</w:t>
      </w:r>
      <w:r w:rsidR="00281041">
        <w:t xml:space="preserve"> (trideset)</w:t>
      </w:r>
      <w:r w:rsidRPr="009E14CB">
        <w:t xml:space="preserve"> dni</w:t>
      </w:r>
      <w:r w:rsidR="00217637">
        <w:t xml:space="preserve"> od prejema</w:t>
      </w:r>
      <w:r w:rsidRPr="009E14CB">
        <w:t xml:space="preserve"> </w:t>
      </w:r>
      <w:r>
        <w:t xml:space="preserve">na </w:t>
      </w:r>
      <w:r w:rsidR="00281041">
        <w:t xml:space="preserve">transakcijski </w:t>
      </w:r>
      <w:r>
        <w:t>račun izvajalca</w:t>
      </w:r>
      <w:r w:rsidR="00281041">
        <w:t>, ki bo naveden na izdanem računu</w:t>
      </w:r>
      <w:r>
        <w:t>.</w:t>
      </w:r>
    </w:p>
    <w:p w14:paraId="26094BB6" w14:textId="77777777" w:rsidR="00583F68" w:rsidRPr="009E14CB" w:rsidRDefault="00583F68" w:rsidP="00583F68">
      <w:pPr>
        <w:shd w:val="clear" w:color="auto" w:fill="FFFFFF"/>
      </w:pPr>
    </w:p>
    <w:p w14:paraId="4DAA3931" w14:textId="77777777" w:rsidR="00583F68" w:rsidRPr="009E14CB" w:rsidRDefault="00583F68" w:rsidP="00583F68">
      <w:r w:rsidRPr="009E14CB">
        <w:t>Ne glede na prejšnji odstavek, je plačilni rok takšen, kot ga določa trenutno veljavna zakonodaja.</w:t>
      </w:r>
    </w:p>
    <w:p w14:paraId="1660EFDC" w14:textId="77777777" w:rsidR="00583F68" w:rsidRPr="009E14CB" w:rsidRDefault="00583F68" w:rsidP="00583F68">
      <w:pPr>
        <w:shd w:val="clear" w:color="auto" w:fill="FFFFFF"/>
      </w:pPr>
    </w:p>
    <w:p w14:paraId="1FDE8358" w14:textId="77777777" w:rsidR="00583F68" w:rsidRPr="009E14CB" w:rsidRDefault="00583F68" w:rsidP="00583F68">
      <w:r w:rsidRPr="009E14CB">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bookmarkEnd w:id="14"/>
    <w:p w14:paraId="7BB07D33" w14:textId="38C5C67D" w:rsidR="00413562" w:rsidRPr="009E14CB" w:rsidRDefault="00413562" w:rsidP="002641A2">
      <w:pPr>
        <w:pStyle w:val="Clen"/>
        <w:numPr>
          <w:ilvl w:val="0"/>
          <w:numId w:val="0"/>
        </w:numPr>
        <w:spacing w:line="260" w:lineRule="exact"/>
        <w:jc w:val="both"/>
      </w:pPr>
    </w:p>
    <w:p w14:paraId="65A1B33E" w14:textId="77777777" w:rsidR="00E673CE" w:rsidRPr="009E14CB" w:rsidRDefault="00E673CE" w:rsidP="002641A2">
      <w:pPr>
        <w:pStyle w:val="Clen"/>
      </w:pPr>
    </w:p>
    <w:p w14:paraId="2A1340C7" w14:textId="616F563F" w:rsidR="006152C0" w:rsidRDefault="00CA40D9" w:rsidP="006152C0">
      <w:pPr>
        <w:spacing w:line="260" w:lineRule="exact"/>
      </w:pPr>
      <w:r w:rsidRPr="002A319C">
        <w:t xml:space="preserve">Naročnik je </w:t>
      </w:r>
      <w:r>
        <w:t>izvajalcu</w:t>
      </w:r>
      <w:r w:rsidRPr="002A319C">
        <w:t xml:space="preserve"> zavezan za plačila do </w:t>
      </w:r>
      <w:r w:rsidRPr="00AC5511">
        <w:rPr>
          <w:highlight w:val="lightGray"/>
        </w:rPr>
        <w:t>31. 12. 202</w:t>
      </w:r>
      <w:r w:rsidR="00C97776">
        <w:rPr>
          <w:highlight w:val="lightGray"/>
        </w:rPr>
        <w:t>7</w:t>
      </w:r>
      <w:r w:rsidRPr="002A319C">
        <w:t xml:space="preserve">, za nadaljnja plačila do izteka te pogodbe pa, ko bodo izpolnjeni formalni pogoji glede na veljavni </w:t>
      </w:r>
      <w:r w:rsidR="00413562" w:rsidRPr="009E14CB">
        <w:t>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419DE136" w14:textId="77777777" w:rsidR="00A70755" w:rsidRDefault="00A70755" w:rsidP="00834C4F">
      <w:pPr>
        <w:spacing w:line="260" w:lineRule="exact"/>
        <w:rPr>
          <w:iCs/>
        </w:rPr>
      </w:pPr>
      <w:bookmarkStart w:id="16" w:name="OLE_LINK3"/>
      <w:bookmarkStart w:id="17" w:name="OLE_LINK4"/>
    </w:p>
    <w:p w14:paraId="02729A95" w14:textId="77777777" w:rsidR="00A70755" w:rsidRPr="009E14CB" w:rsidRDefault="00A70755" w:rsidP="00834C4F">
      <w:pPr>
        <w:spacing w:line="260" w:lineRule="exact"/>
        <w:rPr>
          <w:iCs/>
        </w:rPr>
      </w:pPr>
    </w:p>
    <w:p w14:paraId="56B85EED" w14:textId="77777777" w:rsidR="00EF4310" w:rsidRPr="005F7DE9" w:rsidRDefault="00EF4310" w:rsidP="002D724C">
      <w:pPr>
        <w:pStyle w:val="Naslov2"/>
        <w:spacing w:before="0" w:after="0" w:line="260" w:lineRule="exact"/>
        <w:ind w:left="357" w:hanging="357"/>
      </w:pPr>
      <w:r w:rsidRPr="00EF4310">
        <w:t xml:space="preserve">PREPOVED DVOJNEGA FINANCIRANJA </w:t>
      </w:r>
    </w:p>
    <w:p w14:paraId="033C09CE" w14:textId="77777777" w:rsidR="00EF4310" w:rsidRDefault="00EF4310" w:rsidP="008B2B59"/>
    <w:p w14:paraId="07C14D75" w14:textId="77777777" w:rsidR="00EF4310" w:rsidRPr="00EF4310" w:rsidRDefault="00EF4310" w:rsidP="002D724C">
      <w:pPr>
        <w:pStyle w:val="Clen"/>
      </w:pPr>
    </w:p>
    <w:p w14:paraId="7875862E" w14:textId="77777777" w:rsidR="00EF4310" w:rsidRDefault="00EF4310" w:rsidP="00EF4310">
      <w:pPr>
        <w:rPr>
          <w:rFonts w:cstheme="minorHAnsi"/>
        </w:rPr>
      </w:pPr>
      <w:r w:rsidRPr="002C3501">
        <w:rPr>
          <w:rFonts w:cstheme="minorHAnsi"/>
        </w:rPr>
        <w:t xml:space="preserve">Noben </w:t>
      </w:r>
      <w:r>
        <w:rPr>
          <w:rFonts w:cstheme="minorHAnsi"/>
        </w:rPr>
        <w:t>strošek/</w:t>
      </w:r>
      <w:r w:rsidRPr="002C3501">
        <w:rPr>
          <w:rFonts w:cstheme="minorHAnsi"/>
        </w:rPr>
        <w:t>izdatek</w:t>
      </w:r>
      <w:r>
        <w:rPr>
          <w:rFonts w:cstheme="minorHAnsi"/>
        </w:rPr>
        <w:t xml:space="preserve"> po tej pogodbi</w:t>
      </w:r>
      <w:r w:rsidRPr="002C3501">
        <w:rPr>
          <w:rFonts w:cstheme="minorHAnsi"/>
        </w:rPr>
        <w:t xml:space="preserve"> ne sme biti dvojno financiran iz kakršnih koli drugih evropskih in/ali </w:t>
      </w:r>
      <w:r w:rsidRPr="002C3501">
        <w:rPr>
          <w:rFonts w:cstheme="minorHAnsi"/>
        </w:rPr>
        <w:lastRenderedPageBreak/>
        <w:t xml:space="preserve">nacionalnih sredstev. To pomeni, da se za iste </w:t>
      </w:r>
      <w:r>
        <w:rPr>
          <w:rFonts w:cstheme="minorHAnsi"/>
        </w:rPr>
        <w:t>stroške/</w:t>
      </w:r>
      <w:r w:rsidRPr="002C3501">
        <w:rPr>
          <w:rFonts w:cstheme="minorHAnsi"/>
        </w:rPr>
        <w:t xml:space="preserve">izdatke ne sme dvakrat zahtevati </w:t>
      </w:r>
      <w:r>
        <w:rPr>
          <w:rFonts w:cstheme="minorHAnsi"/>
        </w:rPr>
        <w:t>plačila/</w:t>
      </w:r>
      <w:r w:rsidRPr="002C3501">
        <w:rPr>
          <w:rFonts w:cstheme="minorHAnsi"/>
        </w:rPr>
        <w:t>povračil</w:t>
      </w:r>
      <w:r>
        <w:rPr>
          <w:rFonts w:cstheme="minorHAnsi"/>
        </w:rPr>
        <w:t>a</w:t>
      </w:r>
      <w:r w:rsidRPr="002C3501">
        <w:rPr>
          <w:rFonts w:cstheme="minorHAnsi"/>
        </w:rPr>
        <w:t xml:space="preserve">. </w:t>
      </w:r>
    </w:p>
    <w:p w14:paraId="0B10638B" w14:textId="77777777" w:rsidR="00EF4310" w:rsidRDefault="00EF4310" w:rsidP="00EF4310"/>
    <w:p w14:paraId="06CB14EC" w14:textId="77777777" w:rsidR="00EF4310" w:rsidRDefault="00EF4310" w:rsidP="00EF4310"/>
    <w:p w14:paraId="52174C0E" w14:textId="77777777" w:rsidR="00EF4310" w:rsidRPr="00EF4310" w:rsidRDefault="00EF4310" w:rsidP="002D724C">
      <w:pPr>
        <w:pStyle w:val="Naslov2"/>
        <w:spacing w:before="0" w:after="0" w:line="260" w:lineRule="exact"/>
        <w:ind w:left="357" w:hanging="357"/>
      </w:pPr>
      <w:r w:rsidRPr="00EF4310">
        <w:t>PODATKI O DEJANSKIH LASTNIKIH</w:t>
      </w:r>
    </w:p>
    <w:p w14:paraId="708B7E97" w14:textId="77777777" w:rsidR="00EF4310" w:rsidRDefault="00EF4310" w:rsidP="002D724C">
      <w:pPr>
        <w:pStyle w:val="Clen"/>
      </w:pPr>
    </w:p>
    <w:p w14:paraId="6CDC5BB2" w14:textId="2556F205" w:rsidR="00EF4310" w:rsidRPr="002D724C" w:rsidRDefault="00EF4310" w:rsidP="002D724C">
      <w:pPr>
        <w:rPr>
          <w:rFonts w:cstheme="minorHAnsi"/>
          <w:i/>
          <w:iCs/>
        </w:rPr>
      </w:pPr>
      <w:bookmarkStart w:id="18" w:name="_Hlk167958041"/>
      <w:bookmarkStart w:id="19" w:name="_Hlk167957227"/>
      <w:r w:rsidRPr="002D724C">
        <w:rPr>
          <w:rFonts w:cstheme="minorHAnsi"/>
          <w:i/>
          <w:iCs/>
        </w:rPr>
        <w:t>Se doda v primeru gospodarskega subjekta, ki je vpisan v Poslovni register Slovenije (izjema so samostojni podjetniki in druge fizične osebe, ki opravljajo dejavnost):</w:t>
      </w:r>
    </w:p>
    <w:bookmarkEnd w:id="18"/>
    <w:p w14:paraId="4D1E0C34" w14:textId="77777777" w:rsidR="00EF4310" w:rsidRDefault="00EF4310" w:rsidP="00EF4310">
      <w:pPr>
        <w:rPr>
          <w:rFonts w:cstheme="minorHAnsi"/>
        </w:rPr>
      </w:pPr>
    </w:p>
    <w:p w14:paraId="7124A608" w14:textId="1FC6E67E" w:rsidR="00EF4310" w:rsidRPr="002D724C" w:rsidRDefault="00EF4310" w:rsidP="002D724C">
      <w:pPr>
        <w:rPr>
          <w:rFonts w:cstheme="minorHAnsi"/>
          <w:i/>
          <w:iCs/>
        </w:rPr>
      </w:pPr>
      <w:r w:rsidRPr="002D724C">
        <w:rPr>
          <w:rFonts w:cstheme="minorHAnsi"/>
          <w:i/>
          <w:iCs/>
        </w:rPr>
        <w:t xml:space="preserve">V skladu z 69(2) člena Uredbe 2021/1060 EU in Priloge XVII </w:t>
      </w:r>
      <w:r w:rsidR="00555841">
        <w:rPr>
          <w:rFonts w:cstheme="minorHAnsi"/>
          <w:i/>
          <w:iCs/>
        </w:rPr>
        <w:t>naročnik</w:t>
      </w:r>
      <w:r w:rsidRPr="002D724C">
        <w:rPr>
          <w:rFonts w:cstheme="minorHAnsi"/>
          <w:i/>
          <w:iCs/>
        </w:rPr>
        <w:t xml:space="preserve"> za namen preprečevanja, odkrivanja in odpravo nepravilnosti, vključno z goljufijami, ter poročanje o njih, preverja obstoj podatkov o dejanskih lastnikih. </w:t>
      </w:r>
      <w:bookmarkEnd w:id="19"/>
      <w:r w:rsidRPr="002D724C">
        <w:rPr>
          <w:rFonts w:cstheme="minorHAnsi"/>
          <w:i/>
          <w:iCs/>
        </w:rPr>
        <w:t xml:space="preserve">S podpisom te pogodbe se izvajalec/dobavitelj zaveže, da bo vsakršno spremembo lastništva v roku osmih dni uredil v Registru dejanskih lastnikov – </w:t>
      </w:r>
      <w:proofErr w:type="spellStart"/>
      <w:r w:rsidRPr="002D724C">
        <w:rPr>
          <w:rFonts w:cstheme="minorHAnsi"/>
          <w:i/>
          <w:iCs/>
        </w:rPr>
        <w:t>eRDL</w:t>
      </w:r>
      <w:proofErr w:type="spellEnd"/>
      <w:r w:rsidRPr="002D724C">
        <w:rPr>
          <w:rFonts w:cstheme="minorHAnsi"/>
          <w:i/>
          <w:iCs/>
        </w:rPr>
        <w:t xml:space="preserve"> (AJPES).</w:t>
      </w:r>
    </w:p>
    <w:p w14:paraId="14F0485B" w14:textId="77777777" w:rsidR="00EF4310" w:rsidRDefault="00EF4310" w:rsidP="00EF4310"/>
    <w:p w14:paraId="1989654C" w14:textId="77777777" w:rsidR="00EF4310" w:rsidRDefault="00EF4310" w:rsidP="00EF4310"/>
    <w:p w14:paraId="73A2AE4A" w14:textId="7B03A92D" w:rsidR="00EF4310" w:rsidRPr="00B4419B" w:rsidRDefault="00EF4310" w:rsidP="00B4419B">
      <w:pPr>
        <w:rPr>
          <w:rFonts w:cstheme="minorHAnsi"/>
          <w:i/>
          <w:iCs/>
        </w:rPr>
      </w:pPr>
      <w:r w:rsidRPr="00B4419B">
        <w:rPr>
          <w:rFonts w:cstheme="minorHAnsi"/>
          <w:i/>
          <w:iCs/>
        </w:rPr>
        <w:t xml:space="preserve">Se doda v primeru tujih gospodarskih subjektov, ki niso vpisani v Poslovni register Slovenije in enoosebnih d.o.o.: </w:t>
      </w:r>
    </w:p>
    <w:p w14:paraId="4305455E" w14:textId="77777777" w:rsidR="00EF4310" w:rsidRPr="00B4419B" w:rsidRDefault="00EF4310" w:rsidP="00EF4310">
      <w:pPr>
        <w:spacing w:line="240" w:lineRule="auto"/>
        <w:rPr>
          <w:rFonts w:cstheme="minorHAnsi"/>
          <w:i/>
          <w:iCs/>
        </w:rPr>
      </w:pPr>
    </w:p>
    <w:p w14:paraId="3C4303FC" w14:textId="0D04A4A3" w:rsidR="00EF4310" w:rsidRPr="00B4419B" w:rsidRDefault="00EF4310" w:rsidP="00EF4310">
      <w:pPr>
        <w:spacing w:line="240" w:lineRule="auto"/>
        <w:rPr>
          <w:rFonts w:cstheme="minorHAnsi"/>
          <w:i/>
          <w:iCs/>
        </w:rPr>
      </w:pPr>
      <w:r w:rsidRPr="00B4419B">
        <w:rPr>
          <w:rFonts w:cstheme="minorHAnsi"/>
          <w:i/>
          <w:iCs/>
        </w:rPr>
        <w:t xml:space="preserve">V skladu z 69(2) člena Uredbe 2021/1060 EU in Priloge XVII </w:t>
      </w:r>
      <w:r w:rsidR="00555841">
        <w:rPr>
          <w:rFonts w:cstheme="minorHAnsi"/>
          <w:i/>
          <w:iCs/>
        </w:rPr>
        <w:t>naročnik</w:t>
      </w:r>
      <w:r w:rsidRPr="00B4419B">
        <w:rPr>
          <w:rFonts w:cstheme="minorHAnsi"/>
          <w:i/>
          <w:iCs/>
        </w:rPr>
        <w:t xml:space="preserve"> za namen preprečevanja, odkrivanja in odpravo nepravilnosti, vključno z goljufijami, ter poročanje o njih, preverja in zbira obstoj podatkov o dejanskih lastnikih. </w:t>
      </w:r>
      <w:bookmarkStart w:id="20" w:name="_Hlk167958143"/>
      <w:r w:rsidRPr="00B4419B">
        <w:rPr>
          <w:rFonts w:cstheme="minorHAnsi"/>
          <w:i/>
          <w:iCs/>
        </w:rPr>
        <w:t>S podpisom te pogodbe se izvajalec/dobavitelj zaveže, da bo naročniku v osmih dneh sporočil vsakršno spremembo lastništva z novo izjavo o lastniški strukturi in njihovimi osebnimi podatki (ime in priimek, datum rojstva, davčna številka).</w:t>
      </w:r>
    </w:p>
    <w:bookmarkEnd w:id="20"/>
    <w:p w14:paraId="39333E65" w14:textId="77777777" w:rsidR="00EF4310" w:rsidRDefault="00EF4310" w:rsidP="00EF4310"/>
    <w:p w14:paraId="7C411F1C" w14:textId="77777777" w:rsidR="00EF4310" w:rsidRPr="00EF4310" w:rsidRDefault="00EF4310" w:rsidP="00B4419B"/>
    <w:p w14:paraId="4D6492D7" w14:textId="0902702F" w:rsidR="002D064C" w:rsidRDefault="002D064C" w:rsidP="00834C4F">
      <w:pPr>
        <w:pStyle w:val="Naslov2"/>
        <w:spacing w:before="0" w:after="0" w:line="260" w:lineRule="exact"/>
        <w:ind w:left="357" w:hanging="357"/>
      </w:pPr>
      <w:r>
        <w:t>KOMUNICIRANJE IN OBVEŠČANJE JAVNOSTI</w:t>
      </w:r>
    </w:p>
    <w:p w14:paraId="319D8C11" w14:textId="77777777" w:rsidR="002D064C" w:rsidRDefault="002D064C" w:rsidP="002D064C"/>
    <w:p w14:paraId="1A03CE72" w14:textId="77777777" w:rsidR="002D064C" w:rsidRDefault="002D064C" w:rsidP="00B4419B">
      <w:pPr>
        <w:pStyle w:val="Clen"/>
      </w:pPr>
    </w:p>
    <w:p w14:paraId="30476900" w14:textId="062CC10F" w:rsidR="002D064C" w:rsidRDefault="002D064C" w:rsidP="002D064C">
      <w:r>
        <w:t>Izvajalec se</w:t>
      </w:r>
      <w:r w:rsidRPr="00B4419B">
        <w:t xml:space="preserve"> zavezuje, da bo</w:t>
      </w:r>
      <w:r>
        <w:t xml:space="preserve"> skladno z veljavnimi </w:t>
      </w:r>
      <w:r w:rsidRPr="00913203">
        <w:t>pravil</w:t>
      </w:r>
      <w:r>
        <w:t>i</w:t>
      </w:r>
      <w:r w:rsidRPr="00913203">
        <w:t xml:space="preserve"> komuniciranja in označevanja projektov, financiranih iz sredstev </w:t>
      </w:r>
      <w:r w:rsidR="00555841">
        <w:t>evropske kohezijske politike 2021 -2027</w:t>
      </w:r>
      <w:r w:rsidRPr="00913203">
        <w:t xml:space="preserve">, </w:t>
      </w:r>
      <w:r w:rsidR="00FA41F8">
        <w:t>objavljeni</w:t>
      </w:r>
      <w:r w:rsidR="00B30D85">
        <w:t>mi</w:t>
      </w:r>
      <w:r w:rsidR="00FA41F8">
        <w:t xml:space="preserve"> na spletni strani </w:t>
      </w:r>
      <w:r w:rsidR="00D376DD">
        <w:t>evropskasredstva.s</w:t>
      </w:r>
      <w:r w:rsidR="0010485E">
        <w:t>i</w:t>
      </w:r>
      <w:r w:rsidR="00335A12">
        <w:t xml:space="preserve">, </w:t>
      </w:r>
      <w:r>
        <w:t xml:space="preserve">pri </w:t>
      </w:r>
      <w:r w:rsidR="003C7B8B">
        <w:t xml:space="preserve">izvajanju </w:t>
      </w:r>
      <w:r w:rsidR="00450C67">
        <w:t xml:space="preserve">participativnih aktivnosti in na </w:t>
      </w:r>
      <w:r>
        <w:t xml:space="preserve">rezultatih </w:t>
      </w:r>
      <w:r w:rsidRPr="00B4419B">
        <w:t xml:space="preserve">pogodbe </w:t>
      </w:r>
      <w:r>
        <w:t>smiselno uporab</w:t>
      </w:r>
      <w:r w:rsidR="00FA41F8">
        <w:t>ljal</w:t>
      </w:r>
      <w:r>
        <w:t xml:space="preserve"> </w:t>
      </w:r>
      <w:r w:rsidRPr="00B4419B">
        <w:t xml:space="preserve">emblem Evropske unije z izjavo »Sofinancira Evropska unija« ter logotip »I </w:t>
      </w:r>
      <w:proofErr w:type="spellStart"/>
      <w:r w:rsidRPr="00B4419B">
        <w:t>feel</w:t>
      </w:r>
      <w:proofErr w:type="spellEnd"/>
      <w:r w:rsidRPr="00B4419B">
        <w:t xml:space="preserve"> </w:t>
      </w:r>
      <w:proofErr w:type="spellStart"/>
      <w:r w:rsidRPr="00B4419B">
        <w:t>Slovenia</w:t>
      </w:r>
      <w:proofErr w:type="spellEnd"/>
      <w:r w:rsidRPr="00B4419B">
        <w:t>«</w:t>
      </w:r>
      <w:r>
        <w:t>.</w:t>
      </w:r>
    </w:p>
    <w:p w14:paraId="5F6E7723" w14:textId="77777777" w:rsidR="002D064C" w:rsidRDefault="002D064C" w:rsidP="002D064C"/>
    <w:p w14:paraId="41B9DB43" w14:textId="77777777" w:rsidR="002D064C" w:rsidRPr="002D064C" w:rsidRDefault="002D064C" w:rsidP="00B4419B"/>
    <w:p w14:paraId="653D4604" w14:textId="7377938E" w:rsidR="00413562" w:rsidRPr="009E14CB" w:rsidRDefault="00413562" w:rsidP="00834C4F">
      <w:pPr>
        <w:pStyle w:val="Naslov2"/>
        <w:spacing w:before="0" w:after="0" w:line="260" w:lineRule="exact"/>
        <w:ind w:left="357" w:hanging="357"/>
      </w:pPr>
      <w:r w:rsidRPr="009E14CB">
        <w:t>POGODBENA KAZEN</w:t>
      </w:r>
    </w:p>
    <w:bookmarkEnd w:id="16"/>
    <w:bookmarkEnd w:id="17"/>
    <w:p w14:paraId="666017AB" w14:textId="79081B57" w:rsidR="00413562" w:rsidRPr="009E14CB" w:rsidRDefault="00413562" w:rsidP="002641A2">
      <w:pPr>
        <w:pStyle w:val="Clen"/>
        <w:numPr>
          <w:ilvl w:val="0"/>
          <w:numId w:val="0"/>
        </w:numPr>
        <w:spacing w:line="260" w:lineRule="exact"/>
        <w:jc w:val="both"/>
      </w:pPr>
    </w:p>
    <w:p w14:paraId="0F78EBBE" w14:textId="77777777" w:rsidR="00413562" w:rsidRDefault="00413562" w:rsidP="002641A2">
      <w:pPr>
        <w:pStyle w:val="Clen"/>
      </w:pPr>
      <w:bookmarkStart w:id="21" w:name="_Hlk201667692"/>
    </w:p>
    <w:p w14:paraId="535D1E30" w14:textId="73D799D3" w:rsidR="009C052D" w:rsidRPr="00726E12" w:rsidRDefault="009C052D" w:rsidP="009021E9">
      <w:pPr>
        <w:spacing w:line="260" w:lineRule="exact"/>
      </w:pPr>
      <w:bookmarkStart w:id="22" w:name="_Hlk214289024"/>
      <w:r w:rsidRPr="00726E12">
        <w:t xml:space="preserve">Če izvajalec zamuja z </w:t>
      </w:r>
      <w:r w:rsidR="008871C2">
        <w:t>izvedbo storitev</w:t>
      </w:r>
      <w:r w:rsidR="002A633F" w:rsidRPr="00726E12">
        <w:t xml:space="preserve"> iz prvega odstavka 2. člena pogodbe</w:t>
      </w:r>
      <w:r w:rsidRPr="00726E12">
        <w:t xml:space="preserve"> ali jih ne </w:t>
      </w:r>
      <w:r w:rsidR="008871C2">
        <w:t>izvede</w:t>
      </w:r>
      <w:r w:rsidRPr="00726E12">
        <w:t xml:space="preserve"> pravilno v določenih rokih, je naročniku dolžan plačati pogodbeno kazen v višini </w:t>
      </w:r>
      <w:r w:rsidR="008871C2">
        <w:t>1 (enega) odstotka predvidene skupne pogodbene vrednosti z DDV</w:t>
      </w:r>
      <w:r w:rsidR="008871C2" w:rsidRPr="00726E12">
        <w:t xml:space="preserve"> </w:t>
      </w:r>
      <w:r w:rsidRPr="00726E12">
        <w:t>za vsak dan zamude, ki teče od dne, ko bi moral izpolnitev opraviti, do dne, ko je izpolnitev dejansko pravilno opravil</w:t>
      </w:r>
      <w:r w:rsidR="00C16668">
        <w:t xml:space="preserve">, </w:t>
      </w:r>
      <w:r w:rsidR="00C16668" w:rsidRPr="00726E12">
        <w:t>vendar največ do višine 10 (desetih) odstotkov</w:t>
      </w:r>
      <w:r w:rsidR="00C16668">
        <w:t xml:space="preserve"> predvidene skupne</w:t>
      </w:r>
      <w:r w:rsidR="00C16668" w:rsidRPr="00726E12">
        <w:t xml:space="preserve"> pogodbene vrednosti z DDV</w:t>
      </w:r>
      <w:r w:rsidRPr="00726E12">
        <w:t xml:space="preserve">.  </w:t>
      </w:r>
    </w:p>
    <w:bookmarkEnd w:id="22"/>
    <w:p w14:paraId="5BADA03D" w14:textId="77777777" w:rsidR="00514C0E" w:rsidRDefault="00514C0E" w:rsidP="00EA0697">
      <w:pPr>
        <w:rPr>
          <w:i/>
          <w:iCs/>
        </w:rPr>
      </w:pPr>
    </w:p>
    <w:p w14:paraId="0AC4D8B6" w14:textId="154D7351" w:rsidR="00BC1561" w:rsidRDefault="00BC1561" w:rsidP="00BC1561">
      <w:pPr>
        <w:spacing w:line="260" w:lineRule="exact"/>
      </w:pPr>
      <w:r w:rsidRPr="009E14CB">
        <w:t xml:space="preserve">Če izvajalec zamuja z </w:t>
      </w:r>
      <w:r>
        <w:t xml:space="preserve">izvedbo </w:t>
      </w:r>
      <w:r w:rsidR="00C16668" w:rsidRPr="00C16668">
        <w:t>storitev iz prvega odstavka 2. člena pogodbe</w:t>
      </w:r>
      <w:r w:rsidR="00C16668" w:rsidRPr="00C16668" w:rsidDel="00C16668">
        <w:t xml:space="preserve"> </w:t>
      </w:r>
      <w:r>
        <w:t>toliko</w:t>
      </w:r>
      <w:r w:rsidRPr="009E14CB">
        <w:t>, da bi lahko naročniku nastala škoda ali da bi izvedba</w:t>
      </w:r>
      <w:r>
        <w:t xml:space="preserve"> </w:t>
      </w:r>
      <w:r w:rsidRPr="009E14CB">
        <w:t xml:space="preserve">izgubila pomen, lahko naročnik naroči nadomestno storitev pri drugem izvajalcu na stroške zamudnika, lahko pa </w:t>
      </w:r>
      <w:r>
        <w:t>odstopi od</w:t>
      </w:r>
      <w:r w:rsidRPr="009E14CB">
        <w:t xml:space="preserve"> pogodb</w:t>
      </w:r>
      <w:r>
        <w:t>e</w:t>
      </w:r>
      <w:r w:rsidRPr="009E14CB">
        <w:t xml:space="preserve"> in zahteva povrnitev škode.</w:t>
      </w:r>
    </w:p>
    <w:p w14:paraId="4C180A7E" w14:textId="77777777" w:rsidR="00A70BAC" w:rsidRDefault="00A70BAC" w:rsidP="00BC1561">
      <w:pPr>
        <w:spacing w:line="260" w:lineRule="exact"/>
      </w:pPr>
    </w:p>
    <w:p w14:paraId="57CFC3F3" w14:textId="0F2340C6" w:rsidR="00BC1561" w:rsidRPr="009E14CB" w:rsidRDefault="007A725A" w:rsidP="00BC1561">
      <w:pPr>
        <w:spacing w:line="260" w:lineRule="exact"/>
      </w:pPr>
      <w:r w:rsidRPr="001B45D2">
        <w:t xml:space="preserve">Izvajalec ne odgovarja za zamudo, če naročnik ne izpolni svojih obveznosti, ki so pogoj za izvajalčevo pravočasno izvedbo pogodbenih obveznosti. </w:t>
      </w:r>
      <w:r w:rsidR="00BC1561" w:rsidRPr="001B45D2">
        <w:t>V kolikor naročnik zamuja</w:t>
      </w:r>
      <w:r w:rsidR="00BC1561" w:rsidRPr="009E14CB">
        <w:t xml:space="preserve"> z izpolnitvijo svojih obveznosti, se roki </w:t>
      </w:r>
      <w:r w:rsidR="00BC1561">
        <w:t xml:space="preserve">za </w:t>
      </w:r>
      <w:r w:rsidR="00BC1561" w:rsidRPr="009E14CB">
        <w:t>izvedb</w:t>
      </w:r>
      <w:r w:rsidR="00BC1561">
        <w:t>o</w:t>
      </w:r>
      <w:r w:rsidR="00BC1561" w:rsidRPr="009E14CB">
        <w:t xml:space="preserve"> s strani izvajalca podaljšajo za čas te zamude.</w:t>
      </w:r>
    </w:p>
    <w:p w14:paraId="589D2994" w14:textId="77777777" w:rsidR="00BC1561" w:rsidRPr="009E14CB" w:rsidRDefault="00BC1561" w:rsidP="00BC1561">
      <w:pPr>
        <w:spacing w:line="260" w:lineRule="exact"/>
      </w:pPr>
    </w:p>
    <w:p w14:paraId="2050E69D" w14:textId="23DE3FBF" w:rsidR="00BC1561" w:rsidRPr="009E14CB" w:rsidRDefault="00BC1561" w:rsidP="00BC1561">
      <w:pPr>
        <w:spacing w:line="260" w:lineRule="exact"/>
      </w:pPr>
      <w:r w:rsidRPr="009E14CB">
        <w:t xml:space="preserve">Pogodbeni stranki </w:t>
      </w:r>
      <w:r>
        <w:t>soglašata</w:t>
      </w:r>
      <w:r w:rsidRPr="009E14CB">
        <w:t xml:space="preserve">, da v primeru zamude z izpolnitvijo, izvajalca ob sprejemu izpolnitve ni potrebno posebej obvestiti o pridržanju pravice do pogodbene kazni, pač pa se pogodbena kazen </w:t>
      </w:r>
      <w:r w:rsidRPr="009E14CB">
        <w:lastRenderedPageBreak/>
        <w:t>obračuna v skladu z določili te pogodbe ob vsaki zamudi brez obvestila.</w:t>
      </w:r>
    </w:p>
    <w:p w14:paraId="5AABD253" w14:textId="77777777" w:rsidR="00BC1561" w:rsidRPr="009E14CB" w:rsidRDefault="00BC1561" w:rsidP="00BC1561">
      <w:pPr>
        <w:spacing w:line="260" w:lineRule="exact"/>
      </w:pPr>
    </w:p>
    <w:p w14:paraId="0CB0AA53" w14:textId="73C73747" w:rsidR="00BC1561" w:rsidRDefault="00BC1561" w:rsidP="00BC1561">
      <w:pPr>
        <w:spacing w:line="260" w:lineRule="exact"/>
      </w:pPr>
      <w:r w:rsidRPr="009E14CB">
        <w:t xml:space="preserve">Pogodbena kazen ali </w:t>
      </w:r>
      <w:r w:rsidRPr="00727901">
        <w:t>kritje</w:t>
      </w:r>
      <w:r w:rsidRPr="009E14CB">
        <w:t xml:space="preserve"> za nadomestno storitev se </w:t>
      </w:r>
      <w:r>
        <w:t>lahko pobota z</w:t>
      </w:r>
      <w:r w:rsidRPr="009E14CB">
        <w:t xml:space="preserve"> izplačili izvajalcu oziroma v kolikor </w:t>
      </w:r>
      <w:r>
        <w:t>to</w:t>
      </w:r>
      <w:r w:rsidRPr="009E14CB">
        <w:t xml:space="preserve"> ni mogoče, se izstavi poseben račun, ki ga </w:t>
      </w:r>
      <w:r>
        <w:t>je izvajalec dolžan</w:t>
      </w:r>
      <w:r w:rsidRPr="009E14CB">
        <w:t xml:space="preserve"> plačati v roku os</w:t>
      </w:r>
      <w:r>
        <w:t>mih</w:t>
      </w:r>
      <w:r w:rsidRPr="009E14CB">
        <w:t xml:space="preserve"> dni od prejema.</w:t>
      </w:r>
      <w:r w:rsidR="00E37E51">
        <w:t xml:space="preserve"> </w:t>
      </w:r>
      <w:r w:rsidR="00CB177A">
        <w:t>N</w:t>
      </w:r>
      <w:r w:rsidR="00E37E51">
        <w:t>aročnik</w:t>
      </w:r>
      <w:r w:rsidR="00CB177A">
        <w:t xml:space="preserve"> je</w:t>
      </w:r>
      <w:r w:rsidR="00E37E51">
        <w:t xml:space="preserve"> </w:t>
      </w:r>
      <w:r w:rsidR="000210FC">
        <w:t xml:space="preserve">dolžan </w:t>
      </w:r>
      <w:r w:rsidR="00CB177A">
        <w:t xml:space="preserve">ob pobotu </w:t>
      </w:r>
      <w:r w:rsidR="00E37E51">
        <w:t>izvajalc</w:t>
      </w:r>
      <w:r w:rsidR="00CB177A">
        <w:t xml:space="preserve">u podati izjavo o pobotu, v kateri navede podrobnosti o terjatvi in obveznosti, ki jih je pobotal. </w:t>
      </w:r>
    </w:p>
    <w:bookmarkEnd w:id="21"/>
    <w:p w14:paraId="5C2BBB1C" w14:textId="77777777" w:rsidR="00413562" w:rsidRPr="009E14CB" w:rsidRDefault="00413562" w:rsidP="00834C4F">
      <w:pPr>
        <w:spacing w:line="260" w:lineRule="exact"/>
      </w:pPr>
    </w:p>
    <w:p w14:paraId="14B60D4C" w14:textId="77777777" w:rsidR="00413562" w:rsidRPr="009E14CB" w:rsidRDefault="00413562" w:rsidP="00834C4F">
      <w:pPr>
        <w:spacing w:line="260" w:lineRule="exact"/>
      </w:pPr>
    </w:p>
    <w:p w14:paraId="2728D435" w14:textId="77777777" w:rsidR="00413562" w:rsidRPr="009E14CB" w:rsidRDefault="00413562" w:rsidP="00834C4F">
      <w:pPr>
        <w:pStyle w:val="Naslov2"/>
        <w:spacing w:before="0" w:after="0" w:line="260" w:lineRule="exact"/>
        <w:ind w:left="357" w:hanging="357"/>
      </w:pPr>
      <w:r w:rsidRPr="009E14CB">
        <w:t>ZAVAROVANJE ZA DOBRO IZVEDBO POGODBENIH OBVEZNOSTI</w:t>
      </w:r>
    </w:p>
    <w:p w14:paraId="160AEC23" w14:textId="77777777" w:rsidR="00413562" w:rsidRPr="009E14CB" w:rsidRDefault="00413562" w:rsidP="002641A2">
      <w:pPr>
        <w:pStyle w:val="Clen"/>
        <w:numPr>
          <w:ilvl w:val="0"/>
          <w:numId w:val="0"/>
        </w:numPr>
        <w:spacing w:line="260" w:lineRule="exact"/>
        <w:jc w:val="both"/>
      </w:pPr>
    </w:p>
    <w:p w14:paraId="26BFA479" w14:textId="2E5CE754" w:rsidR="002C1451" w:rsidRDefault="002C1451" w:rsidP="002641A2">
      <w:pPr>
        <w:pStyle w:val="Clen"/>
      </w:pPr>
    </w:p>
    <w:p w14:paraId="61A04E25" w14:textId="2C6B8F94" w:rsidR="00A438A2" w:rsidRDefault="00A438A2" w:rsidP="00834C4F">
      <w:pPr>
        <w:spacing w:line="260" w:lineRule="exact"/>
      </w:pPr>
      <w:r>
        <w:t>Izvajalec je dolž</w:t>
      </w:r>
      <w:r w:rsidR="005A43F5">
        <w:t xml:space="preserve">an najkasneje v roku 10 (desetih) dni od sklenitve te pogodbe naročniku predložiti  zavarovanje za dobro izvedbo pogodbenih obveznosti v višini </w:t>
      </w:r>
      <w:r w:rsidR="00954FCE">
        <w:rPr>
          <w:highlight w:val="lightGray"/>
        </w:rPr>
        <w:t>5</w:t>
      </w:r>
      <w:r w:rsidR="00954FCE" w:rsidRPr="00AC5511">
        <w:rPr>
          <w:highlight w:val="lightGray"/>
        </w:rPr>
        <w:t xml:space="preserve"> </w:t>
      </w:r>
      <w:r w:rsidR="005A43F5" w:rsidRPr="00AC5511">
        <w:rPr>
          <w:highlight w:val="lightGray"/>
        </w:rPr>
        <w:t>(</w:t>
      </w:r>
      <w:r w:rsidR="00954FCE">
        <w:rPr>
          <w:highlight w:val="lightGray"/>
        </w:rPr>
        <w:t>petih</w:t>
      </w:r>
      <w:r w:rsidR="005A43F5" w:rsidRPr="00AC5511">
        <w:rPr>
          <w:highlight w:val="lightGray"/>
        </w:rPr>
        <w:t>)</w:t>
      </w:r>
      <w:r w:rsidR="005A43F5">
        <w:t xml:space="preserve"> odstotkov</w:t>
      </w:r>
      <w:r w:rsidR="00727939">
        <w:t xml:space="preserve"> </w:t>
      </w:r>
      <w:r w:rsidR="00C16668">
        <w:t xml:space="preserve">predvidene skupne </w:t>
      </w:r>
      <w:r w:rsidR="005A43F5">
        <w:t xml:space="preserve">pogodbene vrednosti z DDV, z veljavnostjo </w:t>
      </w:r>
      <w:r w:rsidR="00954FCE">
        <w:t>do poteka veljavnosti</w:t>
      </w:r>
      <w:r w:rsidR="005A43F5">
        <w:t xml:space="preserve"> </w:t>
      </w:r>
      <w:r w:rsidR="005A43F5" w:rsidRPr="009E14CB">
        <w:t>pogodbe.</w:t>
      </w:r>
    </w:p>
    <w:p w14:paraId="59DE2FFB" w14:textId="77777777" w:rsidR="00413562" w:rsidRPr="009E14CB" w:rsidRDefault="00413562" w:rsidP="00834C4F">
      <w:pPr>
        <w:spacing w:line="260" w:lineRule="exact"/>
      </w:pPr>
    </w:p>
    <w:p w14:paraId="3BE39124" w14:textId="18476887" w:rsidR="00413562" w:rsidRDefault="00413562" w:rsidP="00834C4F">
      <w:pPr>
        <w:spacing w:line="260" w:lineRule="exact"/>
      </w:pPr>
      <w:r w:rsidRPr="009E14CB">
        <w:t xml:space="preserve">V primeru sprememb pogodbe, ki </w:t>
      </w:r>
      <w:r w:rsidR="001A0129">
        <w:t>vplivajo</w:t>
      </w:r>
      <w:r w:rsidRPr="009E14CB">
        <w:t xml:space="preserve"> na višino oziroma veljavnost zavarovanja, </w:t>
      </w:r>
      <w:r w:rsidR="001A0129">
        <w:t xml:space="preserve">je </w:t>
      </w:r>
      <w:r w:rsidRPr="009E14CB">
        <w:t>izvajalec</w:t>
      </w:r>
      <w:r w:rsidR="001A0129">
        <w:t xml:space="preserve"> dolžan zavarovanje</w:t>
      </w:r>
      <w:r w:rsidRPr="009E14CB">
        <w:t xml:space="preserve"> ustrezno spremeniti oziroma podaljšati njegovo veljavnost.</w:t>
      </w:r>
    </w:p>
    <w:p w14:paraId="516D6C2E" w14:textId="77777777" w:rsidR="005A43F5" w:rsidRDefault="005A43F5" w:rsidP="00834C4F">
      <w:pPr>
        <w:spacing w:line="260" w:lineRule="exact"/>
      </w:pPr>
    </w:p>
    <w:p w14:paraId="7AB9A988" w14:textId="30D5B4E2" w:rsidR="00541FB8" w:rsidRDefault="00541FB8" w:rsidP="00834C4F">
      <w:pPr>
        <w:spacing w:line="260" w:lineRule="exact"/>
      </w:pPr>
      <w:r>
        <w:t>Naročnik ima pravico unovčiti zavarovanje, če izvajalec:</w:t>
      </w:r>
    </w:p>
    <w:p w14:paraId="6CE4FB0F" w14:textId="289CDF45" w:rsidR="00541FB8" w:rsidRDefault="001D3869" w:rsidP="00B9248E">
      <w:pPr>
        <w:pStyle w:val="Odstavekseznama"/>
        <w:numPr>
          <w:ilvl w:val="0"/>
          <w:numId w:val="13"/>
        </w:numPr>
      </w:pPr>
      <w:r>
        <w:t>ne</w:t>
      </w:r>
      <w:r w:rsidR="00541FB8">
        <w:t xml:space="preserve"> prične z izvajanjem pogodbenih </w:t>
      </w:r>
      <w:r>
        <w:t>obveznosti v skladu z določili pogodbe ali</w:t>
      </w:r>
    </w:p>
    <w:p w14:paraId="759BDEB4" w14:textId="22DAAE68" w:rsidR="001D3869" w:rsidRDefault="001D3869" w:rsidP="00B9248E">
      <w:pPr>
        <w:pStyle w:val="Odstavekseznama"/>
        <w:numPr>
          <w:ilvl w:val="0"/>
          <w:numId w:val="13"/>
        </w:numPr>
      </w:pPr>
      <w:r>
        <w:t>ne izpolni pogodbenih obveznosti v skladu z določili pogodbe ali</w:t>
      </w:r>
    </w:p>
    <w:p w14:paraId="17BE0DB6" w14:textId="3AFF5286" w:rsidR="001D3869" w:rsidRDefault="001D3869" w:rsidP="00B9248E">
      <w:pPr>
        <w:pStyle w:val="Odstavekseznama"/>
        <w:numPr>
          <w:ilvl w:val="0"/>
          <w:numId w:val="13"/>
        </w:numPr>
      </w:pPr>
      <w:r>
        <w:t xml:space="preserve">ne izpolni pogodbenih obveznosti pravočasno </w:t>
      </w:r>
      <w:r w:rsidRPr="001D3869">
        <w:t>v skladu z določili pogodbe ali</w:t>
      </w:r>
    </w:p>
    <w:p w14:paraId="5414E577" w14:textId="2AC6787C" w:rsidR="001D3869" w:rsidRPr="001D3869" w:rsidRDefault="001D3869" w:rsidP="00B9248E">
      <w:pPr>
        <w:pStyle w:val="Odstavekseznama"/>
        <w:numPr>
          <w:ilvl w:val="0"/>
          <w:numId w:val="13"/>
        </w:numPr>
      </w:pPr>
      <w:r w:rsidRPr="001D3869">
        <w:t xml:space="preserve">ne izpolni pogodbenih obveznosti </w:t>
      </w:r>
      <w:r>
        <w:t>pravilno</w:t>
      </w:r>
      <w:r w:rsidRPr="001D3869">
        <w:t xml:space="preserve"> v skladu z določili pogodbe ali</w:t>
      </w:r>
    </w:p>
    <w:p w14:paraId="214D8E47" w14:textId="1754F207" w:rsidR="001D3869" w:rsidRDefault="001D3869" w:rsidP="00B9248E">
      <w:pPr>
        <w:pStyle w:val="Odstavekseznama"/>
        <w:numPr>
          <w:ilvl w:val="0"/>
          <w:numId w:val="13"/>
        </w:numPr>
        <w:spacing w:after="0"/>
      </w:pPr>
      <w:r>
        <w:t xml:space="preserve">preneha z izpolnjevanjem pogodbenih obveznosti v nasprotju z določili pogodbe. </w:t>
      </w:r>
    </w:p>
    <w:p w14:paraId="51B91114" w14:textId="77777777" w:rsidR="0030035E" w:rsidRDefault="0030035E" w:rsidP="0030035E">
      <w:pPr>
        <w:spacing w:line="260" w:lineRule="exact"/>
      </w:pPr>
    </w:p>
    <w:p w14:paraId="300C2EA1" w14:textId="205BADF9" w:rsidR="0002303C" w:rsidRDefault="0002303C" w:rsidP="00834C4F">
      <w:pPr>
        <w:spacing w:line="260" w:lineRule="exact"/>
      </w:pPr>
      <w:r w:rsidRPr="0002303C">
        <w:t>V primerih zamud ali kršitev, za katere je v tej pogodbi določena pogodbena kazen, se prvenstveno obračuna pogodbena kazen, zavarovanje za dobro izvedbo pogodbenih obveznosti pa se lahko unovči ob nadaljevanju zamude ali kršitve.</w:t>
      </w:r>
    </w:p>
    <w:p w14:paraId="7AFCDCC9" w14:textId="77777777" w:rsidR="0002303C" w:rsidRDefault="0002303C" w:rsidP="00834C4F">
      <w:pPr>
        <w:spacing w:line="260" w:lineRule="exact"/>
      </w:pPr>
    </w:p>
    <w:p w14:paraId="4C0FC8C3" w14:textId="356FFBE1" w:rsidR="0030035E" w:rsidRDefault="0030035E" w:rsidP="00834C4F">
      <w:pPr>
        <w:spacing w:line="260" w:lineRule="exact"/>
      </w:pPr>
      <w:r>
        <w:t xml:space="preserve">Če naročnik </w:t>
      </w:r>
      <w:r w:rsidR="00C42E78">
        <w:t>u</w:t>
      </w:r>
      <w:r>
        <w:t xml:space="preserve">novči zavarovanje, je ponudnik dolžan </w:t>
      </w:r>
      <w:r w:rsidRPr="0030035E">
        <w:t>najkasneje v roku 10 (desetih) dni</w:t>
      </w:r>
      <w:r>
        <w:t xml:space="preserve"> od unovčenja zavarovanja predložiti novo zavarovanje </w:t>
      </w:r>
      <w:r w:rsidRPr="009E14CB">
        <w:t>za dobro izvedbo pogodbenih obveznosti</w:t>
      </w:r>
      <w:r>
        <w:t>,</w:t>
      </w:r>
      <w:r w:rsidRPr="009E14CB">
        <w:t xml:space="preserve"> v enaki višini in z enako </w:t>
      </w:r>
      <w:r>
        <w:t>v</w:t>
      </w:r>
      <w:r w:rsidRPr="009E14CB">
        <w:t>eljavnostjo, kot prvotno zavarovanje za dobro izvedbo pogodbenih obveznosti.</w:t>
      </w:r>
    </w:p>
    <w:p w14:paraId="4B6AD5F0" w14:textId="77777777" w:rsidR="006F2EAE" w:rsidRDefault="006F2EAE" w:rsidP="00834C4F">
      <w:pPr>
        <w:spacing w:line="260" w:lineRule="exact"/>
      </w:pPr>
    </w:p>
    <w:p w14:paraId="440F2659" w14:textId="77777777" w:rsidR="006F2EAE" w:rsidRDefault="006F2EAE" w:rsidP="00834C4F">
      <w:pPr>
        <w:spacing w:line="260" w:lineRule="exact"/>
      </w:pPr>
    </w:p>
    <w:p w14:paraId="62E37136" w14:textId="6512DEA6" w:rsidR="00413562" w:rsidRPr="009E14CB" w:rsidRDefault="00BC1561" w:rsidP="00834C4F">
      <w:pPr>
        <w:pStyle w:val="Naslov2"/>
        <w:spacing w:before="0" w:after="0" w:line="260" w:lineRule="exact"/>
        <w:ind w:left="357" w:hanging="357"/>
      </w:pPr>
      <w:r>
        <w:t>VARNOSTNE DOLOČBE</w:t>
      </w:r>
    </w:p>
    <w:p w14:paraId="6D15EDF0" w14:textId="77777777" w:rsidR="00413562" w:rsidRPr="009E14CB" w:rsidRDefault="00413562" w:rsidP="002641A2">
      <w:pPr>
        <w:pStyle w:val="Clen"/>
        <w:numPr>
          <w:ilvl w:val="0"/>
          <w:numId w:val="0"/>
        </w:numPr>
        <w:spacing w:line="260" w:lineRule="exact"/>
        <w:jc w:val="both"/>
      </w:pPr>
    </w:p>
    <w:p w14:paraId="7D560A51" w14:textId="77777777" w:rsidR="00413562" w:rsidRPr="009E14CB" w:rsidRDefault="00413562" w:rsidP="002641A2">
      <w:pPr>
        <w:pStyle w:val="Clen"/>
      </w:pPr>
    </w:p>
    <w:p w14:paraId="1E188DAB" w14:textId="7D6CAC7B" w:rsidR="0038273C" w:rsidRPr="007C67FB" w:rsidRDefault="0038273C" w:rsidP="0038273C">
      <w:pPr>
        <w:spacing w:line="240" w:lineRule="auto"/>
      </w:pPr>
      <w:r w:rsidRPr="007C67FB">
        <w:t xml:space="preserve">Izvajalec se zavezuje, da bo vse podatke, dejstva in listine naročnika, s katerimi bo prišel v stik </w:t>
      </w:r>
      <w:r w:rsidR="005037CB">
        <w:t>tekom</w:t>
      </w:r>
      <w:r w:rsidR="00A9723B">
        <w:t xml:space="preserve"> izvajanja</w:t>
      </w:r>
      <w:r w:rsidRPr="007C67FB">
        <w:t xml:space="preserve"> te pogodbe, skrbno varoval in jih ne bo razkril tretjim osebam ali uporabil v svojo korist, </w:t>
      </w:r>
      <w:bookmarkStart w:id="23" w:name="_Hlk193266711"/>
      <w:r w:rsidRPr="007C67FB">
        <w:t xml:space="preserve">ne v času trajanja te pogodbe, niti kadarkoli po njenem prenehanju. </w:t>
      </w:r>
      <w:bookmarkEnd w:id="23"/>
      <w:r w:rsidRPr="007C67FB">
        <w:rPr>
          <w:rFonts w:cs="Times New Roman"/>
        </w:rPr>
        <w:t xml:space="preserve">Izvajalec se zavezuje, da rezultati dela ne bodo zapustili delovnega okolja izvajalca in naročnika in ne bodo uporabljeni za druge namene. </w:t>
      </w:r>
    </w:p>
    <w:p w14:paraId="2EFF9849" w14:textId="77777777" w:rsidR="0038273C" w:rsidRPr="007C67FB" w:rsidRDefault="0038273C" w:rsidP="0038273C">
      <w:pPr>
        <w:spacing w:line="240" w:lineRule="auto"/>
      </w:pPr>
    </w:p>
    <w:p w14:paraId="779E6238" w14:textId="34F5B792" w:rsidR="0038273C" w:rsidRPr="007C67FB" w:rsidRDefault="0038273C" w:rsidP="0038273C">
      <w:pPr>
        <w:spacing w:line="240" w:lineRule="auto"/>
      </w:pPr>
      <w:r w:rsidRPr="007C67FB">
        <w:t>Informacije v zvezi z infrastrukturo, komunikacijskim omrežjem in aplikacijami državnih organov, do katerih pride med svojim delom, izvajalec ne sme uporabljati za druge namene in izven obsega te pogodbe.</w:t>
      </w:r>
    </w:p>
    <w:p w14:paraId="122AE42D" w14:textId="77777777" w:rsidR="0038273C" w:rsidRPr="007C67FB" w:rsidRDefault="0038273C" w:rsidP="0038273C">
      <w:pPr>
        <w:spacing w:line="240" w:lineRule="auto"/>
      </w:pPr>
    </w:p>
    <w:p w14:paraId="12804022" w14:textId="2125904E" w:rsidR="0038273C" w:rsidRPr="007C67FB" w:rsidRDefault="00800354" w:rsidP="0038273C">
      <w:pPr>
        <w:spacing w:line="240" w:lineRule="auto"/>
      </w:pPr>
      <w:r w:rsidRPr="00800354">
        <w:t xml:space="preserve">Izvajalec je dolžan z obveznostmi iz tega člena seznaniti svoje zaposlene. </w:t>
      </w:r>
      <w:r w:rsidR="0038273C" w:rsidRPr="007C67FB">
        <w:t>Za morebitne kršitve obveznosti, določene v prvem</w:t>
      </w:r>
      <w:r w:rsidR="00A9723B">
        <w:t xml:space="preserve"> in</w:t>
      </w:r>
      <w:r w:rsidR="0038273C" w:rsidRPr="007C67FB">
        <w:t xml:space="preserve"> drugem odstavku tega člena, je izvajalec odškodninsko odgovoren.</w:t>
      </w:r>
    </w:p>
    <w:p w14:paraId="5D290B27" w14:textId="77777777" w:rsidR="0038273C" w:rsidRPr="007C67FB" w:rsidRDefault="0038273C" w:rsidP="0038273C">
      <w:pPr>
        <w:spacing w:line="240" w:lineRule="auto"/>
      </w:pPr>
    </w:p>
    <w:p w14:paraId="3B8ACF58" w14:textId="7774A8D2" w:rsidR="00321909" w:rsidRDefault="0038273C" w:rsidP="0038273C">
      <w:pPr>
        <w:spacing w:line="240" w:lineRule="auto"/>
      </w:pPr>
      <w:r w:rsidRPr="007C67FB">
        <w:t xml:space="preserve">Izvajalec naročniku omogoča izvajanje nadzora nad </w:t>
      </w:r>
      <w:r w:rsidRPr="0038273C">
        <w:t xml:space="preserve">izvajanjem postopkov in ukrepov iz tega </w:t>
      </w:r>
      <w:r w:rsidR="00E353A3">
        <w:t>člena</w:t>
      </w:r>
      <w:r w:rsidRPr="0038273C">
        <w:t>.</w:t>
      </w:r>
    </w:p>
    <w:p w14:paraId="048E86DA" w14:textId="77777777" w:rsidR="003E5923" w:rsidRDefault="003E5923" w:rsidP="0038273C">
      <w:pPr>
        <w:spacing w:line="240" w:lineRule="auto"/>
      </w:pPr>
    </w:p>
    <w:p w14:paraId="646144C8" w14:textId="77777777" w:rsidR="00E673CE" w:rsidRPr="0038273C" w:rsidRDefault="00E673CE" w:rsidP="002641A2">
      <w:pPr>
        <w:pStyle w:val="Clen"/>
      </w:pPr>
    </w:p>
    <w:p w14:paraId="7B4EB2DE" w14:textId="0699992C" w:rsidR="00BD5A89" w:rsidRDefault="00BD5A89" w:rsidP="00BD5A89">
      <w:pPr>
        <w:spacing w:line="240" w:lineRule="auto"/>
      </w:pPr>
      <w:r w:rsidRPr="007C67FB">
        <w:t xml:space="preserve">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w:t>
      </w:r>
      <w:r w:rsidRPr="007C67FB">
        <w:lastRenderedPageBreak/>
        <w:t>predpisov.</w:t>
      </w:r>
    </w:p>
    <w:p w14:paraId="135341E8" w14:textId="77777777" w:rsidR="00800354" w:rsidRDefault="00800354" w:rsidP="00BD5A89">
      <w:pPr>
        <w:spacing w:line="240" w:lineRule="auto"/>
      </w:pPr>
    </w:p>
    <w:p w14:paraId="6ABE2987" w14:textId="77777777" w:rsidR="00800354" w:rsidRDefault="00800354" w:rsidP="00800354">
      <w:r w:rsidRPr="0038273C">
        <w:t>Pogodbeni stranki se zavezujeta, da bosta ves čas strogo varoval</w:t>
      </w:r>
      <w:r>
        <w:t>i</w:t>
      </w:r>
      <w:r w:rsidRPr="0038273C">
        <w:t xml:space="preserve"> kot poslovno skrivnost vse podatke in informacije v zvezi z delom in poslovanjem pogodbenih strank, ki jih bosta na kakršenkoli način pridobili pri delu oziroma v zvezi z delom po tej pogodbi.</w:t>
      </w:r>
      <w:r>
        <w:t xml:space="preserve"> </w:t>
      </w:r>
    </w:p>
    <w:p w14:paraId="59350BA6" w14:textId="77777777" w:rsidR="00800354" w:rsidRDefault="00800354" w:rsidP="00BD5A89">
      <w:pPr>
        <w:spacing w:line="240" w:lineRule="auto"/>
      </w:pPr>
    </w:p>
    <w:p w14:paraId="7B19073F" w14:textId="1C4C1BFA" w:rsidR="00800354" w:rsidRDefault="00800354" w:rsidP="00BD5A89">
      <w:pPr>
        <w:spacing w:line="240" w:lineRule="auto"/>
      </w:pPr>
      <w:r w:rsidRPr="007C67FB">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0D821E66" w14:textId="77777777" w:rsidR="00BD5A89" w:rsidRDefault="00BD5A89" w:rsidP="0038273C"/>
    <w:p w14:paraId="5B215D7E" w14:textId="2A527EB8" w:rsidR="00800354" w:rsidRDefault="00800354" w:rsidP="00800354">
      <w:pPr>
        <w:spacing w:line="240" w:lineRule="auto"/>
      </w:pPr>
      <w:r w:rsidRPr="007C67FB">
        <w:t xml:space="preserve">Vsi izvajalčevi kadri, ki bodo sodelovali pri izvajanju te pogodbe, morajo varovati vse (osebne, poslovne in zaupne) podatke naročnika in drugih državnih organov, s katerimi bodo prišli v stik pri izvajanju </w:t>
      </w:r>
      <w:r w:rsidRPr="00B147AC">
        <w:t xml:space="preserve">naročila. </w:t>
      </w:r>
      <w:r w:rsidRPr="005B4CE5">
        <w:t>Na zahtevo naročnik</w:t>
      </w:r>
      <w:r w:rsidR="00CB065B" w:rsidRPr="005B4CE5">
        <w:t>a</w:t>
      </w:r>
      <w:r w:rsidRPr="005B4CE5">
        <w:t xml:space="preserve"> bo izvajalec izkazal, da so zadevne osebe pod nadzorom obdelovalca zavezane k zgoraj navedenim zahtevam glede zaupnosti in imajo dostop do podatkov samo ob obstoju potrebe po dostopu do osebnih podatkov. </w:t>
      </w:r>
    </w:p>
    <w:p w14:paraId="40FD15D4" w14:textId="77777777" w:rsidR="0038273C" w:rsidRDefault="0038273C" w:rsidP="0038273C"/>
    <w:p w14:paraId="5EBDEF8E" w14:textId="265B339A" w:rsidR="00413562" w:rsidRDefault="00EF48D5" w:rsidP="0038273C">
      <w:r>
        <w:t>I</w:t>
      </w:r>
      <w:r w:rsidR="00DC3BF9">
        <w:t>zvajalec</w:t>
      </w:r>
      <w:r w:rsidR="0038273C">
        <w:t xml:space="preserve"> je dolžan z obveznostmi iz tega člena seznaniti svoje zaposlene.</w:t>
      </w:r>
      <w:r w:rsidR="00800354" w:rsidRPr="00800354">
        <w:t xml:space="preserve"> Za morebitne kršitve je izvajalec odškodninsko odgovoren.</w:t>
      </w:r>
    </w:p>
    <w:p w14:paraId="50849E3A" w14:textId="77777777" w:rsidR="003E5923" w:rsidRDefault="003E5923" w:rsidP="0038273C"/>
    <w:p w14:paraId="29615401" w14:textId="3FE30CD4" w:rsidR="003E5923" w:rsidRDefault="003E5923" w:rsidP="003E5923">
      <w:pPr>
        <w:pStyle w:val="Naslov2"/>
      </w:pPr>
      <w:r>
        <w:t>VARSTVO OSEBNIH PODATKOV</w:t>
      </w:r>
    </w:p>
    <w:p w14:paraId="295FD920" w14:textId="77777777" w:rsidR="0038273C" w:rsidRDefault="0038273C" w:rsidP="003E5923">
      <w:pPr>
        <w:pStyle w:val="Clen"/>
      </w:pPr>
    </w:p>
    <w:p w14:paraId="394012DE" w14:textId="77777777" w:rsidR="003E5923" w:rsidRDefault="003E5923" w:rsidP="003E5923">
      <w:pPr>
        <w:spacing w:line="260" w:lineRule="exact"/>
      </w:pPr>
      <w:r>
        <w:t xml:space="preserve">Namen tega poglavja je določitev pravic, obveznosti in pooblastil upravljavca in obdelovalca glede obdelave osebnih podatkov, ki se obdelujejo za namen izvajanja storitev oziroma predmeta te pogodbe, </w:t>
      </w:r>
      <w:r w:rsidRPr="006F2EAE">
        <w:t xml:space="preserve">določenega v </w:t>
      </w:r>
      <w:r w:rsidRPr="00726E12">
        <w:t>2. členu</w:t>
      </w:r>
      <w:r w:rsidRPr="006F2EAE">
        <w:t xml:space="preserve"> te</w:t>
      </w:r>
      <w:r>
        <w:t xml:space="preserve"> pogodbe.</w:t>
      </w:r>
    </w:p>
    <w:p w14:paraId="6A209D52" w14:textId="77777777" w:rsidR="003E5923" w:rsidRDefault="003E5923" w:rsidP="003E5923">
      <w:pPr>
        <w:spacing w:line="260" w:lineRule="exact"/>
      </w:pPr>
    </w:p>
    <w:p w14:paraId="55B86396" w14:textId="0040485B" w:rsidR="003E5923" w:rsidRDefault="003E5923" w:rsidP="003E5923">
      <w:pPr>
        <w:spacing w:line="260" w:lineRule="exact"/>
      </w:pPr>
      <w:r>
        <w:t xml:space="preserve">V tem poglavju se uporabljata pojma upravljavec in obdelovalec skladno z </w:t>
      </w:r>
      <w:r w:rsidRPr="006F2EAE">
        <w:t xml:space="preserve">vsebino </w:t>
      </w:r>
      <w:r w:rsidRPr="00726E12">
        <w:t>1. člena</w:t>
      </w:r>
      <w:r>
        <w:t xml:space="preserve"> te pogodbe.</w:t>
      </w:r>
    </w:p>
    <w:p w14:paraId="3C0E7FD5" w14:textId="77777777" w:rsidR="003E5923" w:rsidRDefault="003E5923" w:rsidP="003E5923">
      <w:pPr>
        <w:spacing w:line="260" w:lineRule="exact"/>
      </w:pPr>
    </w:p>
    <w:p w14:paraId="39ECB2D6" w14:textId="77777777" w:rsidR="003E5923" w:rsidRDefault="003E5923" w:rsidP="003E5923">
      <w:pPr>
        <w:pStyle w:val="Clen"/>
      </w:pPr>
    </w:p>
    <w:p w14:paraId="055BE423" w14:textId="77777777" w:rsidR="003E5923" w:rsidRPr="003E5923" w:rsidRDefault="003E5923" w:rsidP="003E5923">
      <w:r w:rsidRPr="003E5923">
        <w:t>Pogodbeni stranki ugotavljata, da:</w:t>
      </w:r>
    </w:p>
    <w:p w14:paraId="314BB33C" w14:textId="77777777" w:rsidR="003E5923" w:rsidRPr="003E5923" w:rsidRDefault="003E5923" w:rsidP="003E5923"/>
    <w:p w14:paraId="4027D831" w14:textId="77777777" w:rsidR="003E5923" w:rsidRPr="003E5923" w:rsidRDefault="003E5923" w:rsidP="00B9248E">
      <w:pPr>
        <w:widowControl/>
        <w:numPr>
          <w:ilvl w:val="0"/>
          <w:numId w:val="15"/>
        </w:numPr>
        <w:suppressAutoHyphens/>
        <w:autoSpaceDE/>
        <w:autoSpaceDN/>
        <w:adjustRightInd/>
        <w:spacing w:line="276" w:lineRule="auto"/>
        <w:contextualSpacing/>
      </w:pPr>
      <w:r w:rsidRPr="003E5923">
        <w:rPr>
          <w:color w:val="000000"/>
        </w:rPr>
        <w:t xml:space="preserve">je naročnik na podlagi 74.a člena Zakona o državni upravi (Uradni list RS, št. 113/05 – uradno prečiščeno besedilo, 89/07 – </w:t>
      </w:r>
      <w:proofErr w:type="spellStart"/>
      <w:r w:rsidRPr="003E5923">
        <w:rPr>
          <w:color w:val="000000"/>
        </w:rPr>
        <w:t>odl</w:t>
      </w:r>
      <w:proofErr w:type="spellEnd"/>
      <w:r w:rsidRPr="003E5923">
        <w:rPr>
          <w:color w:val="000000"/>
        </w:rPr>
        <w:t>. US, 126/07 – ZUP-E, 48/09, 8/10 – ZUP-G, 8/12 – ZVRS-F, 21/12, 47/13, 12/14, 90/14 51/16,</w:t>
      </w:r>
      <w:r w:rsidRPr="003E5923">
        <w:t xml:space="preserve"> </w:t>
      </w:r>
      <w:r w:rsidRPr="003E5923">
        <w:rPr>
          <w:color w:val="000000"/>
        </w:rPr>
        <w:t>36/21, 82/21, 189/21, 153/22 in 18/23; v nadaljnjem besedilu ZDU-1) med drugim pristojen tudi za razvoj skupnih informacijskih rešitev,</w:t>
      </w:r>
    </w:p>
    <w:p w14:paraId="4599FB59" w14:textId="77777777" w:rsidR="003E5923" w:rsidRPr="003E5923" w:rsidRDefault="003E5923" w:rsidP="00B9248E">
      <w:pPr>
        <w:numPr>
          <w:ilvl w:val="0"/>
          <w:numId w:val="15"/>
        </w:numPr>
      </w:pPr>
      <w:r w:rsidRPr="003E5923">
        <w:t>mora izvajalec zagotavljati storitve v skladu s to pogodbo, pri čemer pa lahko pride do njegove seznanitve z osebnimi podatki, s tem pa do obdelave osebnih podatkov.</w:t>
      </w:r>
    </w:p>
    <w:p w14:paraId="00C27360" w14:textId="77777777" w:rsidR="003E5923" w:rsidRDefault="003E5923" w:rsidP="00834C4F">
      <w:pPr>
        <w:spacing w:line="260" w:lineRule="exact"/>
      </w:pPr>
    </w:p>
    <w:p w14:paraId="6CC30322" w14:textId="77777777" w:rsidR="003E5923" w:rsidRDefault="003E5923" w:rsidP="00922896">
      <w:pPr>
        <w:pStyle w:val="Clen"/>
      </w:pPr>
    </w:p>
    <w:p w14:paraId="3BF52832" w14:textId="280FDCC9" w:rsidR="003E5923" w:rsidRDefault="00922896" w:rsidP="00834C4F">
      <w:pPr>
        <w:spacing w:line="260" w:lineRule="exact"/>
      </w:pPr>
      <w:r w:rsidRPr="00922896">
        <w:t>S to pogodbo naročnik kot upravljavec pooblašča izvajalca za obdelovalca v skladu s Splošno uredbo o varstvu podatkov in sicer izključno v obsegu in za namene, določene v tej pogodbi.</w:t>
      </w:r>
    </w:p>
    <w:p w14:paraId="285FBEC2" w14:textId="77777777" w:rsidR="00922896" w:rsidRDefault="00922896" w:rsidP="00834C4F">
      <w:pPr>
        <w:spacing w:line="260" w:lineRule="exact"/>
      </w:pPr>
    </w:p>
    <w:p w14:paraId="568BC212" w14:textId="77777777" w:rsidR="00922896" w:rsidRDefault="00922896" w:rsidP="00922896">
      <w:pPr>
        <w:pStyle w:val="Clen"/>
      </w:pPr>
    </w:p>
    <w:p w14:paraId="4F696CE0" w14:textId="77777777" w:rsidR="00257ECC" w:rsidRDefault="00257ECC" w:rsidP="00257ECC">
      <w:r w:rsidRPr="0040555D">
        <w:t>Obdelovalec bo obdeloval osebne podatke za namene izvajanja participativnih delavnic oziroma podobnih metod dela in »</w:t>
      </w:r>
      <w:proofErr w:type="spellStart"/>
      <w:r w:rsidRPr="0040555D">
        <w:t>kick-off</w:t>
      </w:r>
      <w:proofErr w:type="spellEnd"/>
      <w:r w:rsidRPr="0040555D">
        <w:t>« dogodka in dokazovanja izvajanja pogodbenih obveznosti naročniku.</w:t>
      </w:r>
    </w:p>
    <w:p w14:paraId="2847335F" w14:textId="77777777" w:rsidR="00257ECC" w:rsidRDefault="00257ECC" w:rsidP="005037CB"/>
    <w:p w14:paraId="5F2E678B" w14:textId="5127A3F5" w:rsidR="005037CB" w:rsidRDefault="005037CB" w:rsidP="005037CB">
      <w:r>
        <w:t xml:space="preserve">Osebni podatki, </w:t>
      </w:r>
      <w:r w:rsidR="003F015A">
        <w:t>ki jih bo</w:t>
      </w:r>
      <w:r>
        <w:t xml:space="preserve"> za </w:t>
      </w:r>
      <w:r w:rsidR="003F015A">
        <w:t>namene</w:t>
      </w:r>
      <w:r>
        <w:t xml:space="preserve"> izvajanja participativnih delavnic oziroma podobnih metod dela in »</w:t>
      </w:r>
      <w:proofErr w:type="spellStart"/>
      <w:r>
        <w:t>kick-off</w:t>
      </w:r>
      <w:proofErr w:type="spellEnd"/>
      <w:r>
        <w:t xml:space="preserve">« dogodka </w:t>
      </w:r>
      <w:r w:rsidR="001E084C">
        <w:t xml:space="preserve">obdeloval </w:t>
      </w:r>
      <w:r>
        <w:t>obdelovalec, so podatki sodelujočih</w:t>
      </w:r>
      <w:r w:rsidR="0014055F">
        <w:t xml:space="preserve"> (npr. zaposleni na ministrstvih</w:t>
      </w:r>
      <w:r w:rsidR="00CE0178">
        <w:t xml:space="preserve"> </w:t>
      </w:r>
      <w:r w:rsidR="0014055F">
        <w:t>…)</w:t>
      </w:r>
      <w:r>
        <w:t xml:space="preserve"> na teh </w:t>
      </w:r>
      <w:r w:rsidR="0014055F">
        <w:t>delavnicah oziroma dogodkih</w:t>
      </w:r>
      <w:r w:rsidR="001E084C">
        <w:t>, in sicer</w:t>
      </w:r>
      <w:r>
        <w:t>:</w:t>
      </w:r>
    </w:p>
    <w:p w14:paraId="12472B65" w14:textId="587B1BED" w:rsidR="005037CB" w:rsidRDefault="005037CB" w:rsidP="005037CB">
      <w:pPr>
        <w:pStyle w:val="Odstavekseznama"/>
        <w:numPr>
          <w:ilvl w:val="0"/>
          <w:numId w:val="15"/>
        </w:numPr>
      </w:pPr>
      <w:r>
        <w:t>ime in priimek</w:t>
      </w:r>
      <w:r w:rsidR="001E084C">
        <w:t>,</w:t>
      </w:r>
    </w:p>
    <w:p w14:paraId="35CA21F0" w14:textId="77777777" w:rsidR="001E084C" w:rsidRDefault="005037CB" w:rsidP="0014055F">
      <w:pPr>
        <w:pStyle w:val="Odstavekseznama"/>
        <w:numPr>
          <w:ilvl w:val="0"/>
          <w:numId w:val="15"/>
        </w:numPr>
      </w:pPr>
      <w:r>
        <w:t>naslov elektronske pošte</w:t>
      </w:r>
      <w:r w:rsidR="001E084C">
        <w:t>,</w:t>
      </w:r>
    </w:p>
    <w:p w14:paraId="67AAB4DE" w14:textId="77777777" w:rsidR="001E084C" w:rsidRDefault="001E084C" w:rsidP="0014055F">
      <w:pPr>
        <w:pStyle w:val="Odstavekseznama"/>
        <w:numPr>
          <w:ilvl w:val="0"/>
          <w:numId w:val="15"/>
        </w:numPr>
      </w:pPr>
      <w:r>
        <w:lastRenderedPageBreak/>
        <w:t>podpis udeleženca,</w:t>
      </w:r>
    </w:p>
    <w:p w14:paraId="20F833B9" w14:textId="77777777" w:rsidR="002126B1" w:rsidRDefault="002126B1" w:rsidP="0014055F">
      <w:pPr>
        <w:pStyle w:val="Odstavekseznama"/>
        <w:numPr>
          <w:ilvl w:val="0"/>
          <w:numId w:val="15"/>
        </w:numPr>
      </w:pPr>
      <w:r>
        <w:t>datum in kraj dogodka,</w:t>
      </w:r>
    </w:p>
    <w:p w14:paraId="12CF9F0D" w14:textId="1DF31FFD" w:rsidR="005037CB" w:rsidRDefault="002126B1" w:rsidP="0014055F">
      <w:pPr>
        <w:pStyle w:val="Odstavekseznama"/>
        <w:numPr>
          <w:ilvl w:val="0"/>
          <w:numId w:val="15"/>
        </w:numPr>
      </w:pPr>
      <w:r>
        <w:t>naziv dogodka</w:t>
      </w:r>
      <w:r w:rsidR="005037CB">
        <w:t>.</w:t>
      </w:r>
    </w:p>
    <w:p w14:paraId="5FE4657E" w14:textId="77777777" w:rsidR="007552CC" w:rsidRDefault="007552CC" w:rsidP="00834C4F">
      <w:pPr>
        <w:spacing w:line="260" w:lineRule="exact"/>
      </w:pPr>
    </w:p>
    <w:p w14:paraId="4CEE5671" w14:textId="77777777" w:rsidR="00922896" w:rsidRDefault="00922896" w:rsidP="00922896">
      <w:pPr>
        <w:pStyle w:val="Clen"/>
      </w:pPr>
    </w:p>
    <w:p w14:paraId="709B1358" w14:textId="4E79E4D5" w:rsidR="00922896" w:rsidRDefault="00922896" w:rsidP="00834C4F">
      <w:pPr>
        <w:spacing w:line="260" w:lineRule="exact"/>
      </w:pPr>
      <w:r w:rsidRPr="00922896">
        <w:t xml:space="preserve">Čas obdelave osebnih </w:t>
      </w:r>
      <w:r w:rsidRPr="0014055F">
        <w:t xml:space="preserve">podatkov je </w:t>
      </w:r>
      <w:r w:rsidRPr="005B4CE5">
        <w:t xml:space="preserve">čas zagotavljanja </w:t>
      </w:r>
      <w:r w:rsidR="00B65BF4">
        <w:t xml:space="preserve">posamezne </w:t>
      </w:r>
      <w:r w:rsidRPr="00971C83">
        <w:t>storitv</w:t>
      </w:r>
      <w:r w:rsidR="00B65BF4">
        <w:t>e</w:t>
      </w:r>
      <w:r w:rsidRPr="00971C83">
        <w:t xml:space="preserve"> po tej pogodbi.</w:t>
      </w:r>
      <w:r w:rsidR="0059206E">
        <w:t xml:space="preserve"> Obdelovalec</w:t>
      </w:r>
      <w:r w:rsidR="0059206E" w:rsidRPr="00D8049D">
        <w:t xml:space="preserve"> hrani podatke do </w:t>
      </w:r>
      <w:r w:rsidR="00A53F5D">
        <w:t>zaključka pogodbe</w:t>
      </w:r>
      <w:r w:rsidR="0059206E" w:rsidRPr="00D8049D">
        <w:t>. Po tem obdobju podatke uniči.</w:t>
      </w:r>
    </w:p>
    <w:p w14:paraId="6A51C6CC" w14:textId="77777777" w:rsidR="00922896" w:rsidRDefault="00922896" w:rsidP="00834C4F">
      <w:pPr>
        <w:spacing w:line="260" w:lineRule="exact"/>
      </w:pPr>
    </w:p>
    <w:p w14:paraId="6130E6D6" w14:textId="77777777" w:rsidR="00817152" w:rsidRDefault="00817152" w:rsidP="00834C4F">
      <w:pPr>
        <w:spacing w:line="260" w:lineRule="exact"/>
      </w:pPr>
    </w:p>
    <w:p w14:paraId="0457761C" w14:textId="77777777" w:rsidR="00922896" w:rsidRDefault="00922896" w:rsidP="00922896">
      <w:pPr>
        <w:pStyle w:val="Clen"/>
      </w:pPr>
    </w:p>
    <w:p w14:paraId="044EDBBF" w14:textId="77777777" w:rsidR="00922896" w:rsidRPr="00922896" w:rsidRDefault="00922896" w:rsidP="00922896">
      <w:r w:rsidRPr="00922896">
        <w:t>Obdelovalec se zavezuje, da:</w:t>
      </w:r>
    </w:p>
    <w:p w14:paraId="6050CFCE" w14:textId="77777777" w:rsidR="00922896" w:rsidRPr="00922896" w:rsidRDefault="00922896" w:rsidP="00922896"/>
    <w:p w14:paraId="1740EC21" w14:textId="07D04CC7" w:rsidR="00922896" w:rsidRPr="00922896" w:rsidRDefault="00922896" w:rsidP="00B9248E">
      <w:pPr>
        <w:numPr>
          <w:ilvl w:val="0"/>
          <w:numId w:val="17"/>
        </w:numPr>
      </w:pPr>
      <w:r w:rsidRPr="00922896">
        <w:t xml:space="preserve">bo osebne podatke, do katerih ima dostop, obdeloval izključno za namen izvajanja te pogodbe in podatkov ne bo obdeloval ali drugače uporabljal za noben drug namen (ne bo izdeloval </w:t>
      </w:r>
      <w:r w:rsidR="00F12666">
        <w:t xml:space="preserve">posnetkov zaslonov, </w:t>
      </w:r>
      <w:r w:rsidRPr="00922896">
        <w:t>kopij</w:t>
      </w:r>
      <w:r w:rsidR="00F12666">
        <w:t xml:space="preserve"> dokumentov</w:t>
      </w:r>
      <w:r w:rsidRPr="00922896">
        <w:t>, osebnih podatkov ne bo prenašal v tretjo državo ali mednarodno organizacijo, osebnih podatkov ne bo posredoval tretjim osebam, oz. jih ne bo neupravičeno uporabljal v svojo korist oz. komercialno izkoriščal);</w:t>
      </w:r>
    </w:p>
    <w:p w14:paraId="30AF5CBF" w14:textId="77777777" w:rsidR="00922896" w:rsidRPr="00922896" w:rsidRDefault="00922896" w:rsidP="00B9248E">
      <w:pPr>
        <w:numPr>
          <w:ilvl w:val="0"/>
          <w:numId w:val="17"/>
        </w:numPr>
      </w:pPr>
      <w:r w:rsidRPr="00922896">
        <w:t>osebnih podatkov, do katerih ima dostop, ne bo na kakršen koli način dajal na razpolago osebi, ki dela za njega kot podizvajalec, in jih ne potrebuje za opravo nalog, ki izhajajo iz tega dogovora;</w:t>
      </w:r>
    </w:p>
    <w:p w14:paraId="5285CC0D" w14:textId="77777777" w:rsidR="00922896" w:rsidRPr="00922896" w:rsidRDefault="00922896" w:rsidP="00B9248E">
      <w:pPr>
        <w:numPr>
          <w:ilvl w:val="0"/>
          <w:numId w:val="17"/>
        </w:numPr>
      </w:pPr>
      <w:r w:rsidRPr="00922896">
        <w:t>osebnih podatkov ne bo dajal fizično katerim koli nepooblaščenim osebam, ali jih prenašal po telekomunikacijskih sredstvih in omrežjih – čeprav se podatki javno objavljajo;</w:t>
      </w:r>
    </w:p>
    <w:p w14:paraId="71F1DF31" w14:textId="77777777" w:rsidR="00922896" w:rsidRPr="00922896" w:rsidRDefault="00922896" w:rsidP="00B9248E">
      <w:pPr>
        <w:numPr>
          <w:ilvl w:val="0"/>
          <w:numId w:val="17"/>
        </w:numPr>
      </w:pPr>
      <w:r w:rsidRPr="00922896">
        <w:t>bo podatke, ki bi se morebiti nahajali v njegovem informacijskem sistemu, po koncu izvajanja dogovora, nepovratno uničil;</w:t>
      </w:r>
    </w:p>
    <w:p w14:paraId="670C5E26" w14:textId="47D229A5" w:rsidR="00922896" w:rsidRPr="00922896" w:rsidRDefault="00922896" w:rsidP="00B9248E">
      <w:pPr>
        <w:numPr>
          <w:ilvl w:val="0"/>
          <w:numId w:val="17"/>
        </w:numPr>
      </w:pPr>
      <w:r w:rsidRPr="00922896">
        <w:t>bo varoval strojno, sistemsko in aplikativno programsko računalniško opremo, s katero se obdelujejo osebni podatki po tem dogovoru;</w:t>
      </w:r>
    </w:p>
    <w:p w14:paraId="6084C1AD" w14:textId="2F5D5D28" w:rsidR="00922896" w:rsidRPr="00922896" w:rsidRDefault="00922896" w:rsidP="00B9248E">
      <w:pPr>
        <w:numPr>
          <w:ilvl w:val="0"/>
          <w:numId w:val="17"/>
        </w:numPr>
      </w:pPr>
      <w:r w:rsidRPr="00922896">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006FCF0" w14:textId="3C345F9E" w:rsidR="00922896" w:rsidRPr="00922896" w:rsidRDefault="00922896" w:rsidP="00B9248E">
      <w:pPr>
        <w:numPr>
          <w:ilvl w:val="0"/>
          <w:numId w:val="17"/>
        </w:numPr>
      </w:pPr>
      <w:r w:rsidRPr="00922896">
        <w:t>bo varoval prostore, v katerih se nahaja oprema, s katero se dostopa ali drugače obdeluje osebne podatke upravljavca z organizacijskimi, fizičnimi in tehničnimi ukrepi, ki onemogočajo nepooblaščenim osebam dostop do opreme iz prejšnje alineje;</w:t>
      </w:r>
    </w:p>
    <w:p w14:paraId="07225D08" w14:textId="77777777" w:rsidR="00922896" w:rsidRPr="00922896" w:rsidRDefault="00922896" w:rsidP="00B9248E">
      <w:pPr>
        <w:numPr>
          <w:ilvl w:val="0"/>
          <w:numId w:val="17"/>
        </w:numPr>
      </w:pPr>
      <w:r w:rsidRPr="00922896">
        <w:t>bo preprečeval nepooblaščen dostop tudi pri njihovem prenosu s telekomunikacijskimi sredstvi in omrežji;</w:t>
      </w:r>
    </w:p>
    <w:p w14:paraId="4C57A737" w14:textId="3FDF247A" w:rsidR="00922896" w:rsidRPr="00922896" w:rsidRDefault="00922896" w:rsidP="00B9248E">
      <w:pPr>
        <w:numPr>
          <w:ilvl w:val="0"/>
          <w:numId w:val="17"/>
        </w:numPr>
      </w:pPr>
      <w:r w:rsidRPr="00922896">
        <w:t>bo zagotavljal možnost poznejšega ugotavljanja, kdaj so bili ti podatki posredovani drugim naslovnikom ali drugače obdelovani, pri avtomatizirani obdelavi podatkov pa tudi, kdo jih je obdeloval;</w:t>
      </w:r>
    </w:p>
    <w:p w14:paraId="59B6C25E" w14:textId="77777777" w:rsidR="00922896" w:rsidRPr="00922896" w:rsidRDefault="00922896" w:rsidP="00B9248E">
      <w:pPr>
        <w:numPr>
          <w:ilvl w:val="0"/>
          <w:numId w:val="17"/>
        </w:numPr>
      </w:pPr>
      <w:r w:rsidRPr="00922896">
        <w:t>bo ažurno odpravljal vse varnostne ranljivosti;</w:t>
      </w:r>
    </w:p>
    <w:p w14:paraId="534B84BC" w14:textId="77777777" w:rsidR="00922896" w:rsidRPr="00922896" w:rsidRDefault="00922896" w:rsidP="00B9248E">
      <w:pPr>
        <w:numPr>
          <w:ilvl w:val="0"/>
          <w:numId w:val="17"/>
        </w:numPr>
      </w:pPr>
      <w:r w:rsidRPr="00922896">
        <w:t>bo izvajal vse druge potrebne ukrepe in postopke, s katerimi se preprečuje slučajna ali namerna nepooblaščena obdelava varovanih podatkov, njihova sprememba ali uničevanje, za katere kot dober gospodar ocenjuje, da jih mora izvajati;</w:t>
      </w:r>
    </w:p>
    <w:p w14:paraId="1330126A" w14:textId="77777777" w:rsidR="00922896" w:rsidRPr="00922896" w:rsidRDefault="00922896" w:rsidP="00B9248E">
      <w:pPr>
        <w:numPr>
          <w:ilvl w:val="0"/>
          <w:numId w:val="17"/>
        </w:numPr>
      </w:pPr>
      <w:r w:rsidRPr="00922896">
        <w:t>bo upravljavcu pomagal pri izpolnjevanju obveznosti iz členov 32 do 36 Splošne uredbe o varstvu podatkov ob upoštevanju narave obdelave in informacij, ki so dostopne obdelovalcu;</w:t>
      </w:r>
    </w:p>
    <w:p w14:paraId="363F387C" w14:textId="77777777" w:rsidR="00922896" w:rsidRPr="00922896" w:rsidRDefault="00922896" w:rsidP="00B9248E">
      <w:pPr>
        <w:numPr>
          <w:ilvl w:val="0"/>
          <w:numId w:val="17"/>
        </w:numPr>
      </w:pPr>
      <w:r w:rsidRPr="00922896">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1BA3766F" w14:textId="77777777" w:rsidR="004667B8" w:rsidRDefault="00922896" w:rsidP="00B9248E">
      <w:pPr>
        <w:numPr>
          <w:ilvl w:val="0"/>
          <w:numId w:val="17"/>
        </w:numPr>
      </w:pPr>
      <w:r w:rsidRPr="00922896">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w:t>
      </w:r>
      <w:r w:rsidRPr="00922896">
        <w:lastRenderedPageBreak/>
        <w:t>podatkov,</w:t>
      </w:r>
      <w:r w:rsidR="00536C96">
        <w:t xml:space="preserve"> </w:t>
      </w:r>
      <w:r w:rsidR="00AC28E8" w:rsidRPr="00922896">
        <w:t>podpisali izjave o varovanju osebnih podatkov ter jih na zahtevo ponudil upravljavcu na vpogled;</w:t>
      </w:r>
    </w:p>
    <w:p w14:paraId="2CF6F7FB" w14:textId="3E77F94B" w:rsidR="00922896" w:rsidRPr="00922896" w:rsidRDefault="00922896" w:rsidP="00B9248E">
      <w:pPr>
        <w:numPr>
          <w:ilvl w:val="0"/>
          <w:numId w:val="17"/>
        </w:numPr>
      </w:pPr>
      <w:r w:rsidRPr="00922896">
        <w:t>bo nemudoma obvestil upravljavca o morebitni zahtevi za vpogled, popravek ali izbris posameznika, na katerega se podatki nanašajo, ter počakal na njegova pisna navodila.</w:t>
      </w:r>
    </w:p>
    <w:p w14:paraId="19942DD4" w14:textId="77777777" w:rsidR="00922896" w:rsidRPr="00922896" w:rsidRDefault="00922896" w:rsidP="00922896"/>
    <w:p w14:paraId="64AEE918" w14:textId="77777777" w:rsidR="00922896" w:rsidRPr="00922896" w:rsidRDefault="00922896" w:rsidP="00922896">
      <w:r w:rsidRPr="00922896">
        <w:t>Obdelovalec se zavezuje, da bo brez nepotrebnega odlašanja in izčrpno obvestil upravljavca o vseh morebitnih zaznanih napakah ali nepravilnostih, povezanih z osebnimi podatki ali njihovo obdelavo.</w:t>
      </w:r>
    </w:p>
    <w:p w14:paraId="253117B6" w14:textId="77777777" w:rsidR="00922896" w:rsidRPr="00922896" w:rsidRDefault="00922896" w:rsidP="00922896"/>
    <w:p w14:paraId="67675A5C" w14:textId="77777777" w:rsidR="00922896" w:rsidRDefault="00922896" w:rsidP="00922896">
      <w:r w:rsidRPr="00922896">
        <w:t>Obveznosti obdelovalca, za katere to izhaja iz njihovega smisla, se nanašajo tudi na čas po izvajanju tega dogovora.</w:t>
      </w:r>
    </w:p>
    <w:p w14:paraId="1A8BEAC0" w14:textId="77777777" w:rsidR="00922896" w:rsidRDefault="00922896" w:rsidP="00922896"/>
    <w:p w14:paraId="59E75B2F" w14:textId="77777777" w:rsidR="00922896" w:rsidRPr="00922896" w:rsidRDefault="00922896" w:rsidP="00922896">
      <w:pPr>
        <w:pStyle w:val="Clen"/>
      </w:pPr>
    </w:p>
    <w:p w14:paraId="2A1ABD1D" w14:textId="77777777" w:rsidR="00922896" w:rsidRDefault="00922896" w:rsidP="00922896">
      <w:pPr>
        <w:spacing w:line="260" w:lineRule="exact"/>
      </w:pPr>
      <w:r>
        <w:t xml:space="preserve">Obdelovalec bo obdeloval osebne podatke samo na podlagi dokumentiranih navodil upravljavca, razen če to od njega zahteva pravo Unije ali države članice, ki velja za obdelovalca. Navodila so podrobneje opredeljena v </w:t>
      </w:r>
      <w:r w:rsidRPr="00853FC9">
        <w:rPr>
          <w:highlight w:val="lightGray"/>
        </w:rPr>
        <w:t>prilogi 3 in prilogi 5.</w:t>
      </w:r>
      <w:r>
        <w:t xml:space="preserve"> Upravljavec lahko poda nadaljnja navodila ves čas trajanja obdelave osebnih podatkov, pri čemer bodo navodila vedno dokumentirana in v pisni obliki.</w:t>
      </w:r>
    </w:p>
    <w:p w14:paraId="5ED5CE56" w14:textId="77777777" w:rsidR="00922896" w:rsidRDefault="00922896" w:rsidP="00922896">
      <w:pPr>
        <w:spacing w:line="260" w:lineRule="exact"/>
      </w:pPr>
    </w:p>
    <w:p w14:paraId="4B599A0D" w14:textId="77777777" w:rsidR="00922896" w:rsidRDefault="00922896" w:rsidP="00922896">
      <w:pPr>
        <w:spacing w:line="260" w:lineRule="exact"/>
      </w:pPr>
      <w:r>
        <w:t>Če obdelovalec meni, da navodila upravljavca kršijo Splošno uredbo o varstvu podatkov ali določbe prava Unije ali držav članic o varstvu osebnih podatkov, bo o tem obvestil upravljavca.</w:t>
      </w:r>
    </w:p>
    <w:p w14:paraId="4777B246" w14:textId="77777777" w:rsidR="00922896" w:rsidRDefault="00922896" w:rsidP="00922896">
      <w:pPr>
        <w:spacing w:line="260" w:lineRule="exact"/>
      </w:pPr>
    </w:p>
    <w:p w14:paraId="0ECC167F" w14:textId="55FF0131" w:rsidR="00922896" w:rsidRDefault="00922896" w:rsidP="00922896">
      <w:pPr>
        <w:spacing w:line="260" w:lineRule="exact"/>
      </w:pPr>
      <w:r>
        <w:t>Obdelovalec bo v skladu z določbo drugega odstavka člena 30 Splošne uredbe o varstvu podatkov vodil evidenco dejavnosti obdelave, ki jih izvajata v skladu s tem dogovorom.</w:t>
      </w:r>
    </w:p>
    <w:p w14:paraId="7C311328" w14:textId="77777777" w:rsidR="00922896" w:rsidRDefault="00922896" w:rsidP="00922896">
      <w:pPr>
        <w:spacing w:line="260" w:lineRule="exact"/>
      </w:pPr>
    </w:p>
    <w:p w14:paraId="2B8643BD" w14:textId="77777777" w:rsidR="00922896" w:rsidRDefault="00922896" w:rsidP="00922896">
      <w:pPr>
        <w:pStyle w:val="Clen"/>
      </w:pPr>
    </w:p>
    <w:p w14:paraId="76F94173" w14:textId="19379F40" w:rsidR="00922896" w:rsidRPr="00922896" w:rsidRDefault="00922896" w:rsidP="00922896">
      <w:r w:rsidRPr="00922896">
        <w:t xml:space="preserve">Obdelovalec bo dostop do osebnih podatkov, ki jih obdeluje v imenu in za račun upravljavca, omogočil samo tistim osebam pod nadzorom obdelovalca, ki so se </w:t>
      </w:r>
      <w:r w:rsidR="006F4106">
        <w:t xml:space="preserve">skladno </w:t>
      </w:r>
      <w:r w:rsidR="001B1635">
        <w:t xml:space="preserve">s 4. odstavkom 6. člena </w:t>
      </w:r>
      <w:r w:rsidRPr="00922896">
        <w:t xml:space="preserve">zavezale k zaupnosti ali so ustrezno statusno-pravno zavezane glede zaupnosti in samo glede na izkazano potrebo po dostopu do podatkov. </w:t>
      </w:r>
    </w:p>
    <w:p w14:paraId="5350D1EF" w14:textId="77777777" w:rsidR="00922896" w:rsidRPr="00922896" w:rsidRDefault="00922896" w:rsidP="00922896"/>
    <w:p w14:paraId="3A778433" w14:textId="77777777" w:rsidR="00922896" w:rsidRDefault="00922896" w:rsidP="00834C4F">
      <w:pPr>
        <w:spacing w:line="260" w:lineRule="exact"/>
      </w:pPr>
    </w:p>
    <w:p w14:paraId="704A5412" w14:textId="77777777" w:rsidR="00922896" w:rsidRDefault="00922896" w:rsidP="00922896">
      <w:pPr>
        <w:pStyle w:val="Clen"/>
      </w:pPr>
    </w:p>
    <w:p w14:paraId="634A1DBA" w14:textId="77777777" w:rsidR="00922896" w:rsidRDefault="00922896" w:rsidP="00922896">
      <w:pPr>
        <w:spacing w:line="260" w:lineRule="exact"/>
      </w:pPr>
      <w:r>
        <w:t>Upravljavec in obdelovalec z izvajanjem ustreznih tehničnih in organizacijskih ukrepov zagotovita ustrezno raven varnosti glede na tveganje.</w:t>
      </w:r>
    </w:p>
    <w:p w14:paraId="2D635F8F" w14:textId="77777777" w:rsidR="00922896" w:rsidRDefault="00922896" w:rsidP="00922896">
      <w:pPr>
        <w:spacing w:line="260" w:lineRule="exact"/>
      </w:pPr>
    </w:p>
    <w:p w14:paraId="5855B582" w14:textId="77777777" w:rsidR="00922896" w:rsidRDefault="00922896" w:rsidP="00922896">
      <w:pPr>
        <w:spacing w:line="260" w:lineRule="exact"/>
      </w:pPr>
      <w:r>
        <w:t>Obdelovalec bo v skladu s praksami, ki jih uveljavlja za ostalo enakovrstno obdelavo podatkov skrbel za izvajanje ukrepov za ublažitev tveganj za pravice in svoboščine posameznikov, ki izhajajo iz obdelave osebnih podatkov.</w:t>
      </w:r>
    </w:p>
    <w:p w14:paraId="6B211DC8" w14:textId="77777777" w:rsidR="00922896" w:rsidRDefault="00922896" w:rsidP="00922896">
      <w:pPr>
        <w:spacing w:line="260" w:lineRule="exact"/>
      </w:pPr>
    </w:p>
    <w:p w14:paraId="70806E86" w14:textId="77777777" w:rsidR="00922896" w:rsidRDefault="00922896" w:rsidP="00922896">
      <w:pPr>
        <w:spacing w:line="260" w:lineRule="exact"/>
      </w:pPr>
      <w: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A1D080A" w14:textId="77777777" w:rsidR="00922896" w:rsidRDefault="00922896" w:rsidP="00922896">
      <w:pPr>
        <w:spacing w:line="260" w:lineRule="exact"/>
      </w:pPr>
    </w:p>
    <w:p w14:paraId="7E7B39F3" w14:textId="16CA16C4" w:rsidR="00922896" w:rsidRDefault="00922896" w:rsidP="00922896">
      <w:pPr>
        <w:spacing w:line="260" w:lineRule="exact"/>
      </w:pPr>
      <w: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1D4BE928" w14:textId="77777777" w:rsidR="00922896" w:rsidRDefault="00922896" w:rsidP="00922896">
      <w:pPr>
        <w:spacing w:line="260" w:lineRule="exact"/>
      </w:pPr>
    </w:p>
    <w:p w14:paraId="1E6EE506" w14:textId="77777777" w:rsidR="00922896" w:rsidRDefault="00922896" w:rsidP="00922896">
      <w:pPr>
        <w:pStyle w:val="Clen"/>
      </w:pPr>
    </w:p>
    <w:p w14:paraId="58C3344A" w14:textId="77777777" w:rsidR="00922896" w:rsidRPr="00922896" w:rsidRDefault="00922896" w:rsidP="00922896">
      <w:r w:rsidRPr="00922896">
        <w:t>Obdelovalec se zavezuje, da bo podatke obdeloval izključno na ozemlju Republike Slovenije.</w:t>
      </w:r>
    </w:p>
    <w:p w14:paraId="1F6A319B" w14:textId="77777777" w:rsidR="00922896" w:rsidRDefault="00922896" w:rsidP="00834C4F">
      <w:pPr>
        <w:spacing w:line="260" w:lineRule="exact"/>
      </w:pPr>
    </w:p>
    <w:p w14:paraId="0D00069B" w14:textId="77777777" w:rsidR="00922896" w:rsidRDefault="00922896" w:rsidP="00922896">
      <w:pPr>
        <w:pStyle w:val="Clen"/>
      </w:pPr>
    </w:p>
    <w:p w14:paraId="6BAEB0A2" w14:textId="25644821" w:rsidR="00922896" w:rsidRDefault="009C3D03" w:rsidP="00922896">
      <w:pPr>
        <w:rPr>
          <w:i/>
          <w:iCs/>
        </w:rPr>
      </w:pPr>
      <w:r>
        <w:rPr>
          <w:i/>
          <w:iCs/>
        </w:rPr>
        <w:t>/</w:t>
      </w:r>
      <w:r w:rsidR="00922896" w:rsidRPr="00922896">
        <w:rPr>
          <w:i/>
          <w:iCs/>
        </w:rPr>
        <w:t>velja za</w:t>
      </w:r>
      <w:r>
        <w:rPr>
          <w:i/>
          <w:iCs/>
        </w:rPr>
        <w:t xml:space="preserve"> morebitnega</w:t>
      </w:r>
      <w:r w:rsidR="00922896" w:rsidRPr="00922896">
        <w:rPr>
          <w:i/>
          <w:iCs/>
        </w:rPr>
        <w:t xml:space="preserve"> podizvajalca</w:t>
      </w:r>
      <w:r>
        <w:rPr>
          <w:i/>
          <w:iCs/>
        </w:rPr>
        <w:t>/</w:t>
      </w:r>
    </w:p>
    <w:p w14:paraId="2E5CC3B6" w14:textId="77777777" w:rsidR="009C3D03" w:rsidRPr="00922896" w:rsidRDefault="009C3D03" w:rsidP="00922896">
      <w:pPr>
        <w:rPr>
          <w:i/>
          <w:iCs/>
        </w:rPr>
      </w:pPr>
    </w:p>
    <w:p w14:paraId="27BB3243" w14:textId="77777777" w:rsidR="00922896" w:rsidRPr="00922896" w:rsidRDefault="00922896" w:rsidP="00922896">
      <w:pPr>
        <w:rPr>
          <w:i/>
          <w:iCs/>
        </w:rPr>
      </w:pPr>
      <w:r w:rsidRPr="00922896">
        <w:rPr>
          <w:i/>
          <w:iCs/>
        </w:rPr>
        <w:t>Obdelovalec lahko uporablja le storitve pod-izvajalca, ki je opredeljen s to pogodbo.</w:t>
      </w:r>
    </w:p>
    <w:p w14:paraId="5383EE1C" w14:textId="77777777" w:rsidR="00922896" w:rsidRPr="00922896" w:rsidRDefault="00922896" w:rsidP="00922896">
      <w:pPr>
        <w:rPr>
          <w:i/>
          <w:iCs/>
        </w:rPr>
      </w:pPr>
    </w:p>
    <w:p w14:paraId="075283BD" w14:textId="77777777" w:rsidR="00922896" w:rsidRPr="00922896" w:rsidRDefault="00922896" w:rsidP="00922896">
      <w:pPr>
        <w:rPr>
          <w:i/>
          <w:iCs/>
        </w:rPr>
      </w:pPr>
      <w:r w:rsidRPr="00922896">
        <w:rPr>
          <w:i/>
          <w:iC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03949BCB" w14:textId="77777777" w:rsidR="00922896" w:rsidRPr="00922896" w:rsidRDefault="00922896" w:rsidP="00922896">
      <w:pPr>
        <w:rPr>
          <w:i/>
          <w:iCs/>
        </w:rPr>
      </w:pPr>
    </w:p>
    <w:p w14:paraId="77295BB6" w14:textId="77777777" w:rsidR="00922896" w:rsidRPr="00922896" w:rsidRDefault="00922896" w:rsidP="00922896">
      <w:pPr>
        <w:rPr>
          <w:i/>
          <w:iCs/>
        </w:rPr>
      </w:pPr>
      <w:r w:rsidRPr="00922896">
        <w:rPr>
          <w:i/>
          <w:iCs/>
        </w:rPr>
        <w:t xml:space="preserve">Obdelovalec bo zahtevo za odobritev uporabe storitev pod-obdelovalca posredoval pred uporabo storitev zadevnega pod-obdelovalca/-cev. Seznam odobrenih pod-obdelovalcev s strani upravljavca se nahaja v </w:t>
      </w:r>
      <w:r w:rsidRPr="006105E9">
        <w:rPr>
          <w:i/>
          <w:iCs/>
          <w:highlight w:val="lightGray"/>
        </w:rPr>
        <w:t>prilogi 4.</w:t>
      </w:r>
    </w:p>
    <w:p w14:paraId="08B05253" w14:textId="77777777" w:rsidR="00922896" w:rsidRPr="00922896" w:rsidRDefault="00922896" w:rsidP="00922896">
      <w:pPr>
        <w:rPr>
          <w:i/>
          <w:iCs/>
        </w:rPr>
      </w:pPr>
    </w:p>
    <w:p w14:paraId="6F5301B5" w14:textId="77777777" w:rsidR="00922896" w:rsidRPr="00922896" w:rsidRDefault="00922896" w:rsidP="00922896">
      <w:pPr>
        <w:rPr>
          <w:i/>
          <w:iCs/>
        </w:rPr>
      </w:pPr>
      <w:r w:rsidRPr="00922896">
        <w:rPr>
          <w:i/>
          <w:iCs/>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5E756880" w14:textId="77777777" w:rsidR="00922896" w:rsidRPr="00922896" w:rsidRDefault="00922896" w:rsidP="00922896">
      <w:pPr>
        <w:rPr>
          <w:i/>
          <w:iCs/>
        </w:rPr>
      </w:pPr>
    </w:p>
    <w:p w14:paraId="5936D821" w14:textId="77777777" w:rsidR="00922896" w:rsidRPr="00922896" w:rsidRDefault="00922896" w:rsidP="00922896">
      <w:pPr>
        <w:rPr>
          <w:i/>
          <w:iCs/>
        </w:rPr>
      </w:pPr>
      <w:r w:rsidRPr="00922896">
        <w:rPr>
          <w:i/>
          <w:iC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280E5DD4" w14:textId="77777777" w:rsidR="00922896" w:rsidRPr="00922896" w:rsidRDefault="00922896" w:rsidP="00922896">
      <w:pPr>
        <w:rPr>
          <w:i/>
          <w:iCs/>
        </w:rPr>
      </w:pPr>
    </w:p>
    <w:p w14:paraId="4A3260D0" w14:textId="77777777" w:rsidR="00922896" w:rsidRPr="00922896" w:rsidRDefault="00922896" w:rsidP="00922896">
      <w:pPr>
        <w:rPr>
          <w:i/>
          <w:iCs/>
        </w:rPr>
      </w:pPr>
      <w:r w:rsidRPr="00922896">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09B8DA64" w14:textId="77777777" w:rsidR="00922896" w:rsidRPr="00922896" w:rsidRDefault="00922896" w:rsidP="00922896">
      <w:pPr>
        <w:rPr>
          <w:i/>
          <w:iCs/>
        </w:rPr>
      </w:pPr>
    </w:p>
    <w:p w14:paraId="139EE51B" w14:textId="77777777" w:rsidR="00922896" w:rsidRPr="00922896" w:rsidRDefault="00922896" w:rsidP="00922896">
      <w:pPr>
        <w:rPr>
          <w:i/>
          <w:iCs/>
        </w:rPr>
      </w:pPr>
      <w:r w:rsidRPr="00922896">
        <w:rPr>
          <w:i/>
          <w:iCs/>
        </w:rPr>
        <w:t>Kopija pogodbe o pod-obdelavi in naknadne dopolnitve bodo predložene upravljavcu, s čimer se upravljavcu da možnost, da zagotovi, da enake zahteve glede varstva osebnih podatkov, kot jih določa pogodba, veljajo tudi za pod-obdelovalca.</w:t>
      </w:r>
    </w:p>
    <w:p w14:paraId="51C7E7D1" w14:textId="77777777" w:rsidR="00922896" w:rsidRPr="00922896" w:rsidRDefault="00922896" w:rsidP="00922896">
      <w:pPr>
        <w:rPr>
          <w:i/>
          <w:iCs/>
        </w:rPr>
      </w:pPr>
    </w:p>
    <w:p w14:paraId="7D1520CD" w14:textId="77777777" w:rsidR="00922896" w:rsidRPr="00922896" w:rsidRDefault="00922896" w:rsidP="00922896">
      <w:pPr>
        <w:rPr>
          <w:i/>
          <w:iCs/>
        </w:rPr>
      </w:pPr>
      <w:r w:rsidRPr="00922896">
        <w:rPr>
          <w:i/>
          <w:iCs/>
        </w:rPr>
        <w:t>Pogodbenih določil o poslovnih vidikih pod-obdelave, ki nimajo vpliva na pravno vsebino varstva osebnih podatkov v pogodbi o pod-obdelavi, ni treba predložiti upravljavcu.</w:t>
      </w:r>
    </w:p>
    <w:p w14:paraId="2E985D8C" w14:textId="77777777" w:rsidR="00922896" w:rsidRPr="00922896" w:rsidRDefault="00922896" w:rsidP="00922896">
      <w:pPr>
        <w:rPr>
          <w:i/>
          <w:iCs/>
        </w:rPr>
      </w:pPr>
    </w:p>
    <w:p w14:paraId="26498E1D" w14:textId="77777777" w:rsidR="00922896" w:rsidRPr="00922896" w:rsidRDefault="00922896" w:rsidP="00922896">
      <w:pPr>
        <w:rPr>
          <w:i/>
          <w:iCs/>
        </w:rPr>
      </w:pPr>
      <w:r w:rsidRPr="00922896">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6EDDC899" w14:textId="77777777" w:rsidR="00922896" w:rsidRPr="00922896" w:rsidRDefault="00922896" w:rsidP="00922896">
      <w:pPr>
        <w:rPr>
          <w:i/>
          <w:iCs/>
        </w:rPr>
      </w:pPr>
    </w:p>
    <w:p w14:paraId="4D657C29" w14:textId="77777777" w:rsidR="00922896" w:rsidRPr="00922896" w:rsidRDefault="00922896" w:rsidP="00922896">
      <w:pPr>
        <w:rPr>
          <w:i/>
          <w:iCs/>
        </w:rPr>
      </w:pPr>
      <w:r w:rsidRPr="00922896">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4958FDFF" w14:textId="77777777" w:rsidR="00922896" w:rsidRPr="00922896" w:rsidRDefault="00922896" w:rsidP="00922896">
      <w:pPr>
        <w:rPr>
          <w:i/>
          <w:iCs/>
        </w:rPr>
      </w:pPr>
    </w:p>
    <w:p w14:paraId="7614F5F3" w14:textId="77777777" w:rsidR="00922896" w:rsidRPr="00922896" w:rsidRDefault="00922896" w:rsidP="00922896">
      <w:pPr>
        <w:rPr>
          <w:i/>
          <w:iCs/>
        </w:rPr>
      </w:pPr>
      <w:r w:rsidRPr="00922896">
        <w:rPr>
          <w:i/>
          <w:iCs/>
        </w:rPr>
        <w:t>Obdelovalec je dolžan omogočiti, da pod-obdelovalec skrbnike pogodbe in upravljavca nemudoma obvesti, če pride do kršitev varstva osebnih podatkov, kršitev varnosti informacijskega sistema ali do nastanka možnosti, da pride do teh kršitev.</w:t>
      </w:r>
    </w:p>
    <w:p w14:paraId="1D2C7513" w14:textId="77777777" w:rsidR="00922896" w:rsidRPr="00922896" w:rsidRDefault="00922896" w:rsidP="00922896">
      <w:pPr>
        <w:rPr>
          <w:i/>
          <w:iCs/>
        </w:rPr>
      </w:pPr>
    </w:p>
    <w:p w14:paraId="4D940EE0" w14:textId="77777777" w:rsidR="00922896" w:rsidRPr="00922896" w:rsidRDefault="00922896" w:rsidP="00922896">
      <w:pPr>
        <w:rPr>
          <w:i/>
          <w:iCs/>
        </w:rPr>
      </w:pPr>
      <w:r w:rsidRPr="00922896">
        <w:rPr>
          <w:i/>
          <w:iCs/>
        </w:rPr>
        <w:t>Če pod-obdelovalec ne bo izpolnil svojih obveznosti glede varstva osebnih podatkov, mora obdelovalec osebnih podatkov na drug način zagotoviti izpolnjevanje obveznosti po tej pogodbi.</w:t>
      </w:r>
    </w:p>
    <w:p w14:paraId="6C4C9EAE" w14:textId="77777777" w:rsidR="00922896" w:rsidRDefault="00922896" w:rsidP="00834C4F">
      <w:pPr>
        <w:spacing w:line="260" w:lineRule="exact"/>
      </w:pPr>
    </w:p>
    <w:p w14:paraId="3A71A53B" w14:textId="77777777" w:rsidR="00922896" w:rsidRDefault="00922896" w:rsidP="00922896">
      <w:pPr>
        <w:pStyle w:val="Clen"/>
      </w:pPr>
    </w:p>
    <w:p w14:paraId="3A07D008" w14:textId="77777777" w:rsidR="00922896" w:rsidRPr="00922896" w:rsidRDefault="00922896" w:rsidP="00922896">
      <w:r w:rsidRPr="00922896">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8C4A4C3" w14:textId="77777777" w:rsidR="00922896" w:rsidRPr="00922896" w:rsidRDefault="00922896" w:rsidP="00922896"/>
    <w:p w14:paraId="0AF1AF39" w14:textId="77777777" w:rsidR="00922896" w:rsidRPr="00922896" w:rsidRDefault="00922896" w:rsidP="00922896">
      <w:r w:rsidRPr="00922896">
        <w:t>Navedeno pomeni, da bo obdelovalec, kolikor je to mogoče, pomagal upravljavcu pri izpolnjevanju obveznosti upravljavca, ki se nanašajo na:</w:t>
      </w:r>
    </w:p>
    <w:p w14:paraId="74DBE423" w14:textId="77777777" w:rsidR="00922896" w:rsidRPr="00922896" w:rsidRDefault="00922896" w:rsidP="00922896"/>
    <w:p w14:paraId="32CC0907" w14:textId="77777777" w:rsidR="00922896" w:rsidRPr="00922896" w:rsidRDefault="00922896" w:rsidP="00B9248E">
      <w:pPr>
        <w:numPr>
          <w:ilvl w:val="0"/>
          <w:numId w:val="17"/>
        </w:numPr>
      </w:pPr>
      <w:r w:rsidRPr="00922896">
        <w:t>pravico do informiranja o obdelavi osebnih podatkov, kadar se osebni podatki pridobijo od posameznika, na katerega se nanašajo osebni podatki;</w:t>
      </w:r>
    </w:p>
    <w:p w14:paraId="58832430" w14:textId="77777777" w:rsidR="00922896" w:rsidRPr="00922896" w:rsidRDefault="00922896" w:rsidP="00B9248E">
      <w:pPr>
        <w:numPr>
          <w:ilvl w:val="0"/>
          <w:numId w:val="17"/>
        </w:numPr>
      </w:pPr>
      <w:r w:rsidRPr="00922896">
        <w:t>pravico do informiranja o obdelavi osebnih podatkov, kadar osebni podatki niso bili pridobljeni od posameznika, na katerega se nanašajo osebni podatki;</w:t>
      </w:r>
    </w:p>
    <w:p w14:paraId="3A102CB0" w14:textId="77777777" w:rsidR="00922896" w:rsidRPr="00922896" w:rsidRDefault="00922896" w:rsidP="00B9248E">
      <w:pPr>
        <w:numPr>
          <w:ilvl w:val="0"/>
          <w:numId w:val="17"/>
        </w:numPr>
      </w:pPr>
      <w:r w:rsidRPr="00922896">
        <w:t>pravico dostopa posameznika, na katerega se nanašajo osebni podatki;</w:t>
      </w:r>
    </w:p>
    <w:p w14:paraId="198F4151" w14:textId="77777777" w:rsidR="00922896" w:rsidRPr="00922896" w:rsidRDefault="00922896" w:rsidP="00B9248E">
      <w:pPr>
        <w:numPr>
          <w:ilvl w:val="0"/>
          <w:numId w:val="17"/>
        </w:numPr>
      </w:pPr>
      <w:r w:rsidRPr="00922896">
        <w:t>pravico do popravka;</w:t>
      </w:r>
    </w:p>
    <w:p w14:paraId="27C9910D" w14:textId="77777777" w:rsidR="00922896" w:rsidRPr="00922896" w:rsidRDefault="00922896" w:rsidP="00B9248E">
      <w:pPr>
        <w:numPr>
          <w:ilvl w:val="0"/>
          <w:numId w:val="17"/>
        </w:numPr>
      </w:pPr>
      <w:r w:rsidRPr="00922896">
        <w:t>pravico do izbrisa (“pravico do pozabe”);</w:t>
      </w:r>
    </w:p>
    <w:p w14:paraId="7ACE6447" w14:textId="77777777" w:rsidR="00922896" w:rsidRPr="00922896" w:rsidRDefault="00922896" w:rsidP="00B9248E">
      <w:pPr>
        <w:numPr>
          <w:ilvl w:val="0"/>
          <w:numId w:val="17"/>
        </w:numPr>
      </w:pPr>
      <w:r w:rsidRPr="00922896">
        <w:t>pravico do omejitve obdelave;</w:t>
      </w:r>
    </w:p>
    <w:p w14:paraId="5AE9FFB6" w14:textId="77777777" w:rsidR="00922896" w:rsidRPr="00922896" w:rsidRDefault="00922896" w:rsidP="00B9248E">
      <w:pPr>
        <w:numPr>
          <w:ilvl w:val="0"/>
          <w:numId w:val="17"/>
        </w:numPr>
      </w:pPr>
      <w:r w:rsidRPr="00922896">
        <w:t>obveznost obveščanja v zvezi s popravkom ali izbrisom osebnih podatkov ali omejitvijo obdelave;</w:t>
      </w:r>
    </w:p>
    <w:p w14:paraId="5E03D623" w14:textId="77777777" w:rsidR="00922896" w:rsidRPr="00922896" w:rsidRDefault="00922896" w:rsidP="00B9248E">
      <w:pPr>
        <w:numPr>
          <w:ilvl w:val="0"/>
          <w:numId w:val="17"/>
        </w:numPr>
      </w:pPr>
      <w:r w:rsidRPr="00922896">
        <w:t>pravico do prenosljivosti podatkov;</w:t>
      </w:r>
    </w:p>
    <w:p w14:paraId="543AE191" w14:textId="52180F2B" w:rsidR="00922896" w:rsidRPr="00922896" w:rsidRDefault="00922896" w:rsidP="009021E9">
      <w:pPr>
        <w:numPr>
          <w:ilvl w:val="0"/>
          <w:numId w:val="17"/>
        </w:numPr>
      </w:pPr>
      <w:r w:rsidRPr="00922896">
        <w:t>pravico do ugovora;</w:t>
      </w:r>
    </w:p>
    <w:p w14:paraId="71EC643F" w14:textId="000ACD4D" w:rsidR="00922896" w:rsidRPr="00922896" w:rsidRDefault="00922896" w:rsidP="009021E9">
      <w:pPr>
        <w:numPr>
          <w:ilvl w:val="0"/>
          <w:numId w:val="17"/>
        </w:numPr>
      </w:pPr>
      <w:r w:rsidRPr="00922896">
        <w:t>pravico, da za posameznika, na katerega se nanašajo osebni podatki, ne velja odločitev, ki temelji zgolj na avtomatizirani obdelavi, vključno z oblikovanjem profilov.</w:t>
      </w:r>
    </w:p>
    <w:p w14:paraId="14CEA64C" w14:textId="77777777" w:rsidR="00922896" w:rsidRPr="00922896" w:rsidRDefault="00922896" w:rsidP="00922896"/>
    <w:p w14:paraId="56CE6A2E" w14:textId="77777777" w:rsidR="00922896" w:rsidRDefault="00922896" w:rsidP="00922896">
      <w:r w:rsidRPr="00922896">
        <w:t>Obdelovalec bo, upoštevaje naravo obdelave podatkov in informacije, ki so na voljo obdelovalcu, upravljavcu pomagal pri izpolnjevanju obveznosti glede:</w:t>
      </w:r>
    </w:p>
    <w:p w14:paraId="6D3AA213" w14:textId="77777777" w:rsidR="006105E9" w:rsidRDefault="006105E9" w:rsidP="00922896"/>
    <w:p w14:paraId="02A149B7" w14:textId="77777777" w:rsidR="00922896" w:rsidRDefault="00922896" w:rsidP="006105E9">
      <w:pPr>
        <w:pStyle w:val="Odstavekseznama"/>
        <w:numPr>
          <w:ilvl w:val="0"/>
          <w:numId w:val="22"/>
        </w:numPr>
      </w:pPr>
      <w:r w:rsidRPr="00922896">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095B2D2" w14:textId="77777777" w:rsidR="00922896" w:rsidRDefault="00922896" w:rsidP="006105E9">
      <w:pPr>
        <w:pStyle w:val="Odstavekseznama"/>
        <w:numPr>
          <w:ilvl w:val="0"/>
          <w:numId w:val="22"/>
        </w:numPr>
      </w:pPr>
      <w:r w:rsidRPr="00922896">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F9E4C2" w14:textId="77777777" w:rsidR="00922896" w:rsidRDefault="00922896" w:rsidP="006105E9">
      <w:pPr>
        <w:pStyle w:val="Odstavekseznama"/>
        <w:numPr>
          <w:ilvl w:val="0"/>
          <w:numId w:val="22"/>
        </w:numPr>
      </w:pPr>
      <w:r w:rsidRPr="00922896">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2C98F02" w14:textId="77777777" w:rsidR="00922896" w:rsidRPr="00922896" w:rsidRDefault="00922896" w:rsidP="006105E9">
      <w:pPr>
        <w:pStyle w:val="Odstavekseznama"/>
        <w:numPr>
          <w:ilvl w:val="0"/>
          <w:numId w:val="22"/>
        </w:numPr>
      </w:pPr>
      <w:r w:rsidRPr="00922896">
        <w:t>obveznosti upravljavca, da se pred obdelavo posvetuje z Informacijskim pooblaščencem, kadar je iz ocene učinka v zvezi z varstvom podatkov razvidno, da bi obdelava povzročila veliko tveganje, če upravljavec ne bi sprejel ukrepov za ublažitev tveganja.</w:t>
      </w:r>
    </w:p>
    <w:p w14:paraId="198010B5" w14:textId="77777777" w:rsidR="00922896" w:rsidRPr="00922896" w:rsidRDefault="00922896" w:rsidP="00922896"/>
    <w:p w14:paraId="610DB8A8" w14:textId="1C91196F" w:rsidR="00922896" w:rsidRDefault="00922896" w:rsidP="00922896">
      <w:r w:rsidRPr="00922896">
        <w:t xml:space="preserve">Stranki v </w:t>
      </w:r>
      <w:r w:rsidRPr="00922896">
        <w:rPr>
          <w:highlight w:val="lightGray"/>
        </w:rPr>
        <w:t xml:space="preserve">prilogi </w:t>
      </w:r>
      <w:r w:rsidR="004701E7">
        <w:t>5</w:t>
      </w:r>
      <w:r w:rsidR="004701E7" w:rsidRPr="00922896">
        <w:t xml:space="preserve"> </w:t>
      </w:r>
      <w:r w:rsidRPr="00922896">
        <w:t>določita ustrezne tehnične in organizacijske ukrepe, s katerimi mora obdelovalec pomagati upravljavcu, vključno s predmetom in obsegom potrebne pomoči.</w:t>
      </w:r>
    </w:p>
    <w:p w14:paraId="6C975D83" w14:textId="77777777" w:rsidR="00F143E2" w:rsidRDefault="00F143E2" w:rsidP="00922896"/>
    <w:p w14:paraId="308CE09A" w14:textId="77777777" w:rsidR="00F143E2" w:rsidRPr="00922896" w:rsidRDefault="00F143E2" w:rsidP="00F143E2">
      <w:pPr>
        <w:pStyle w:val="Clen"/>
      </w:pPr>
    </w:p>
    <w:p w14:paraId="57939356" w14:textId="7A67AFA1" w:rsidR="00F143E2" w:rsidRPr="00F143E2" w:rsidRDefault="00F143E2" w:rsidP="00F143E2">
      <w:r w:rsidRPr="00F143E2">
        <w:t>V primeru kršitve varnosti osebnih podatkov bo obdelovalec brez nepotrebnega odlašanja</w:t>
      </w:r>
      <w:r w:rsidR="006105E9">
        <w:t>,</w:t>
      </w:r>
      <w:r w:rsidRPr="00F143E2">
        <w:t xml:space="preserve"> potem ko se je seznanil s kršitvijo varnosti, uradno obvestil upravljavca o kršitvi varnosti osebnih podatkov.</w:t>
      </w:r>
    </w:p>
    <w:p w14:paraId="53882953" w14:textId="77777777" w:rsidR="00F143E2" w:rsidRPr="00F143E2" w:rsidRDefault="00F143E2" w:rsidP="00F143E2"/>
    <w:p w14:paraId="29A64240" w14:textId="77777777" w:rsidR="00F143E2" w:rsidRPr="00F143E2" w:rsidRDefault="00F143E2" w:rsidP="00F143E2">
      <w:r w:rsidRPr="00F143E2">
        <w:t xml:space="preserve">Kolikor je možno, bo obdelovalec o kršitvi varnosti upravljavca obvestil v takrat, ko se ugotovi kršitev ali najkasneje naslednji delovni dan, potem ko se je seznanil s kršitvijo varnosti, da bi tako omogočil </w:t>
      </w:r>
      <w:r w:rsidRPr="00F143E2">
        <w:lastRenderedPageBreak/>
        <w:t>upravljavcu, da izpolni obveznosti glede uradnega obvestila nadzornemu organu o kršitvi varstva osebnih podatkov skladno z določbami člena 33 Splošne uredbe o varstvu podatkov.</w:t>
      </w:r>
    </w:p>
    <w:p w14:paraId="6A4856B5" w14:textId="77777777" w:rsidR="00F143E2" w:rsidRPr="00F143E2" w:rsidRDefault="00F143E2" w:rsidP="00F143E2"/>
    <w:p w14:paraId="74334633" w14:textId="77777777" w:rsidR="00F143E2" w:rsidRPr="00F143E2" w:rsidRDefault="00F143E2" w:rsidP="00F143E2">
      <w:r w:rsidRPr="00F143E2">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6E191AAB" w14:textId="77777777" w:rsidR="00F143E2" w:rsidRPr="00F143E2" w:rsidRDefault="00F143E2" w:rsidP="00F143E2"/>
    <w:p w14:paraId="542113F9" w14:textId="77777777" w:rsidR="00F143E2" w:rsidRPr="00F143E2" w:rsidRDefault="00F143E2" w:rsidP="00B9248E">
      <w:pPr>
        <w:numPr>
          <w:ilvl w:val="0"/>
          <w:numId w:val="19"/>
        </w:numPr>
      </w:pPr>
      <w:r w:rsidRPr="00F143E2">
        <w:t>naravo kršitve varnosti osebnih podatkov, po možnosti tudi kategorije in približno število zadevnih posameznikov, na katere se nanašajo osebni podatki, ter vrste in približno število zadevnih evidenc osebnih podatkov;</w:t>
      </w:r>
    </w:p>
    <w:p w14:paraId="1408090F" w14:textId="77777777" w:rsidR="00F143E2" w:rsidRPr="00F143E2" w:rsidRDefault="00F143E2" w:rsidP="00B9248E">
      <w:pPr>
        <w:numPr>
          <w:ilvl w:val="0"/>
          <w:numId w:val="19"/>
        </w:numPr>
      </w:pPr>
      <w:r w:rsidRPr="00F143E2">
        <w:t>verjetne posledice kršitve varnosti osebnih podatkov;</w:t>
      </w:r>
    </w:p>
    <w:p w14:paraId="13503083" w14:textId="77777777" w:rsidR="00F143E2" w:rsidRPr="00F143E2" w:rsidRDefault="00F143E2" w:rsidP="00B9248E">
      <w:pPr>
        <w:numPr>
          <w:ilvl w:val="0"/>
          <w:numId w:val="19"/>
        </w:numPr>
      </w:pPr>
      <w:r w:rsidRPr="00F143E2">
        <w:t>ukrepe, ki naj jih upravljavec sprejme ali katerih sprejetje predlaga upravljavcu za obravnavanje kršitve varnosti osebnih podatkov, pa tudi, kjer ustrezno, ukrepe za ublažitev morebitnih škodljivih učinkov kršitve.</w:t>
      </w:r>
    </w:p>
    <w:p w14:paraId="0661BD94" w14:textId="77777777" w:rsidR="00F143E2" w:rsidRPr="00F143E2" w:rsidRDefault="00F143E2" w:rsidP="00F143E2"/>
    <w:p w14:paraId="6EB27BC7" w14:textId="032973C7" w:rsidR="00F143E2" w:rsidRPr="00F143E2" w:rsidRDefault="00F143E2" w:rsidP="00F143E2">
      <w:r w:rsidRPr="00F143E2">
        <w:t xml:space="preserve">Stranki v </w:t>
      </w:r>
      <w:r w:rsidRPr="006105E9">
        <w:rPr>
          <w:highlight w:val="lightGray"/>
        </w:rPr>
        <w:t xml:space="preserve">Prilogi </w:t>
      </w:r>
      <w:r w:rsidR="002F37E2">
        <w:t>5</w:t>
      </w:r>
      <w:r w:rsidR="002F37E2" w:rsidRPr="00F143E2">
        <w:t xml:space="preserve"> </w:t>
      </w:r>
      <w:r w:rsidRPr="00F143E2">
        <w:t>določita vse elemente, ki jih mora zagotoviti obdelovalec pri zagotavljanju pomoči upravljavcu pri obveščanju pristojnega nadzornega organa o kršitvi varnosti osebnih podatkov.</w:t>
      </w:r>
    </w:p>
    <w:p w14:paraId="77B4619A" w14:textId="77777777" w:rsidR="00922896" w:rsidRDefault="00922896" w:rsidP="00834C4F">
      <w:pPr>
        <w:spacing w:line="260" w:lineRule="exact"/>
      </w:pPr>
    </w:p>
    <w:p w14:paraId="551D0137" w14:textId="77777777" w:rsidR="00F143E2" w:rsidRDefault="00F143E2" w:rsidP="00F143E2">
      <w:pPr>
        <w:pStyle w:val="Clen"/>
      </w:pPr>
    </w:p>
    <w:p w14:paraId="415CC0F9" w14:textId="608B6F4B" w:rsidR="00F143E2" w:rsidRDefault="00F143E2" w:rsidP="00F143E2">
      <w:pPr>
        <w:spacing w:line="260" w:lineRule="exact"/>
      </w:pPr>
      <w:r>
        <w:t xml:space="preserve">Če zaradi ravnanj ali opustitev </w:t>
      </w:r>
      <w:r w:rsidR="00735017">
        <w:t xml:space="preserve">obdelovalca </w:t>
      </w:r>
      <w:r>
        <w:t xml:space="preserve">pride do kršitve varstva osebnih podatkov (primeroma: možnost oz. dostop nepooblaščenih oseb do naprav, s katerimi se lahko dostopa do osebnih podatkov, razkritje ali posredovanje osebnih podatkov katerikoli nepooblaščeni oseb), mora </w:t>
      </w:r>
      <w:r w:rsidR="00A223BA">
        <w:t xml:space="preserve">obdelovalec </w:t>
      </w:r>
      <w:r>
        <w:t xml:space="preserve">o tem nemudoma obvestiti </w:t>
      </w:r>
      <w:r w:rsidR="00A223BA">
        <w:t>upravljavca</w:t>
      </w:r>
      <w:r>
        <w:t>, in sicer preko skrbnika pogodbe, ki je določen v tej pogodbi.</w:t>
      </w:r>
    </w:p>
    <w:p w14:paraId="1E63DCD0" w14:textId="77777777" w:rsidR="00F143E2" w:rsidRDefault="00F143E2" w:rsidP="00F143E2">
      <w:pPr>
        <w:spacing w:line="260" w:lineRule="exact"/>
      </w:pPr>
    </w:p>
    <w:p w14:paraId="6E638AFB" w14:textId="781ACE8F" w:rsidR="00922896" w:rsidRDefault="00F143E2" w:rsidP="00F143E2">
      <w:pPr>
        <w:spacing w:line="260" w:lineRule="exact"/>
      </w:pPr>
      <w:r>
        <w:t>Obvestilo mora imeti najmanj vsebino iz člena 33 Splošne uredbe o varstvu podatkov.</w:t>
      </w:r>
    </w:p>
    <w:p w14:paraId="5827CAA9" w14:textId="77777777" w:rsidR="00F143E2" w:rsidRDefault="00F143E2" w:rsidP="00F143E2">
      <w:pPr>
        <w:spacing w:line="260" w:lineRule="exact"/>
      </w:pPr>
    </w:p>
    <w:p w14:paraId="28C63AD1" w14:textId="77777777" w:rsidR="00F143E2" w:rsidRDefault="00F143E2" w:rsidP="00F143E2">
      <w:pPr>
        <w:pStyle w:val="Clen"/>
      </w:pPr>
    </w:p>
    <w:p w14:paraId="10862112" w14:textId="77777777" w:rsidR="00F143E2" w:rsidRPr="00F143E2" w:rsidRDefault="00F143E2" w:rsidP="00F143E2">
      <w:r w:rsidRPr="00F143E2">
        <w:t>Obdelovalec se zavezuje, da bo ob prekinitvi zagotavljanja storitev obdelave osebnih podatkov izbrisal vse osebne podatke, ki jih obdeluje v imenu in za račun upravljavca in zagotovil upravljavcu, da je to tudi storil.</w:t>
      </w:r>
    </w:p>
    <w:p w14:paraId="787AC3E6" w14:textId="77777777" w:rsidR="00F143E2" w:rsidRDefault="00F143E2" w:rsidP="00834C4F">
      <w:pPr>
        <w:spacing w:line="260" w:lineRule="exact"/>
      </w:pPr>
    </w:p>
    <w:p w14:paraId="26C90B05" w14:textId="77777777" w:rsidR="00F143E2" w:rsidRDefault="00F143E2" w:rsidP="00F143E2">
      <w:pPr>
        <w:pStyle w:val="Clen"/>
      </w:pPr>
    </w:p>
    <w:p w14:paraId="7B21A939" w14:textId="77777777" w:rsidR="00F143E2" w:rsidRDefault="00F143E2" w:rsidP="00F143E2">
      <w:pPr>
        <w:spacing w:line="260" w:lineRule="exact"/>
      </w:pPr>
      <w: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5565E32C" w14:textId="77777777" w:rsidR="00F143E2" w:rsidRDefault="00F143E2" w:rsidP="00F143E2">
      <w:pPr>
        <w:spacing w:line="260" w:lineRule="exact"/>
      </w:pPr>
    </w:p>
    <w:p w14:paraId="40C8E561" w14:textId="43A91E9E" w:rsidR="00F143E2" w:rsidRDefault="00F143E2" w:rsidP="00F143E2">
      <w:pPr>
        <w:spacing w:line="260" w:lineRule="exact"/>
      </w:pPr>
      <w:r>
        <w:t xml:space="preserve">Postopke, ki se nanašajo na izvajanje revizij, vključno s pregledi obdelovalca in pod-obdelovalcev s strani upravljavca, podrobneje določa </w:t>
      </w:r>
      <w:r w:rsidRPr="006105E9">
        <w:rPr>
          <w:highlight w:val="lightGray"/>
        </w:rPr>
        <w:t>prilog</w:t>
      </w:r>
      <w:r w:rsidR="001E589C">
        <w:rPr>
          <w:highlight w:val="lightGray"/>
        </w:rPr>
        <w:t>a</w:t>
      </w:r>
      <w:r w:rsidRPr="006105E9">
        <w:rPr>
          <w:highlight w:val="lightGray"/>
        </w:rPr>
        <w:t xml:space="preserve"> </w:t>
      </w:r>
      <w:r w:rsidR="007230FC">
        <w:rPr>
          <w:highlight w:val="lightGray"/>
        </w:rPr>
        <w:t>4</w:t>
      </w:r>
      <w:r w:rsidRPr="006105E9">
        <w:rPr>
          <w:highlight w:val="lightGray"/>
        </w:rPr>
        <w:t xml:space="preserve">in </w:t>
      </w:r>
      <w:r w:rsidR="007230FC">
        <w:rPr>
          <w:highlight w:val="lightGray"/>
        </w:rPr>
        <w:t>5</w:t>
      </w:r>
      <w:r w:rsidRPr="006105E9">
        <w:rPr>
          <w:highlight w:val="lightGray"/>
        </w:rPr>
        <w:t>.</w:t>
      </w:r>
    </w:p>
    <w:p w14:paraId="76147E45" w14:textId="77777777" w:rsidR="00F143E2" w:rsidRDefault="00F143E2" w:rsidP="00F143E2">
      <w:pPr>
        <w:spacing w:line="260" w:lineRule="exact"/>
      </w:pPr>
    </w:p>
    <w:p w14:paraId="08AB8361" w14:textId="0B3D1A93" w:rsidR="00F143E2" w:rsidRDefault="00F143E2" w:rsidP="00F143E2">
      <w:pPr>
        <w:spacing w:line="260" w:lineRule="exact"/>
      </w:pPr>
      <w: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D4CC303" w14:textId="77777777" w:rsidR="00F143E2" w:rsidRDefault="00F143E2" w:rsidP="00834C4F">
      <w:pPr>
        <w:spacing w:line="260" w:lineRule="exact"/>
      </w:pPr>
    </w:p>
    <w:p w14:paraId="343447A6" w14:textId="77777777" w:rsidR="0038273C" w:rsidRPr="009E14CB" w:rsidRDefault="0038273C" w:rsidP="00834C4F">
      <w:pPr>
        <w:spacing w:line="260" w:lineRule="exact"/>
      </w:pPr>
    </w:p>
    <w:p w14:paraId="379BFCD1" w14:textId="00689568" w:rsidR="00413562" w:rsidRPr="0038273C" w:rsidRDefault="00413562" w:rsidP="00834C4F">
      <w:pPr>
        <w:pStyle w:val="Naslov2"/>
        <w:spacing w:before="0" w:after="0" w:line="260" w:lineRule="exact"/>
        <w:ind w:left="357" w:hanging="357"/>
      </w:pPr>
      <w:r w:rsidRPr="0038273C">
        <w:t>PROTIKORUPCIJSKA KLAVZULA</w:t>
      </w:r>
    </w:p>
    <w:p w14:paraId="5FDD4335" w14:textId="77777777" w:rsidR="00413562" w:rsidRPr="0038273C" w:rsidRDefault="00413562" w:rsidP="002641A2">
      <w:pPr>
        <w:pStyle w:val="Clen"/>
        <w:numPr>
          <w:ilvl w:val="0"/>
          <w:numId w:val="0"/>
        </w:numPr>
        <w:spacing w:line="260" w:lineRule="exact"/>
        <w:jc w:val="both"/>
      </w:pPr>
    </w:p>
    <w:p w14:paraId="46684084" w14:textId="77777777" w:rsidR="00413562" w:rsidRPr="0038273C" w:rsidRDefault="00413562" w:rsidP="002641A2">
      <w:pPr>
        <w:pStyle w:val="Clen"/>
      </w:pPr>
    </w:p>
    <w:p w14:paraId="287FCFE3" w14:textId="400CCF2C" w:rsidR="00413562" w:rsidRPr="0038273C" w:rsidRDefault="00413562" w:rsidP="00834C4F">
      <w:pPr>
        <w:spacing w:line="260" w:lineRule="exact"/>
      </w:pPr>
      <w:r w:rsidRPr="0038273C">
        <w:t>V primeru, da se ugotovi, da je pri izvedbi javnega naročila, na podlagi katerega je sklenjena ta pogodba, ali pri izvajanju te pogodbe, kdo v imenu ali na račun druge</w:t>
      </w:r>
      <w:r w:rsidR="005D6AFA" w:rsidRPr="0038273C">
        <w:t xml:space="preserve"> pogodbene</w:t>
      </w:r>
      <w:r w:rsidRPr="0038273C">
        <w:t xml:space="preserve"> stranke predstavniku ali </w:t>
      </w:r>
      <w:r w:rsidRPr="0038273C">
        <w:lastRenderedPageBreak/>
        <w:t>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A56F954" w14:textId="77777777" w:rsidR="00413562" w:rsidRPr="0038273C" w:rsidRDefault="00413562" w:rsidP="00834C4F">
      <w:pPr>
        <w:spacing w:line="260" w:lineRule="exact"/>
      </w:pPr>
    </w:p>
    <w:p w14:paraId="05A7D865" w14:textId="77777777" w:rsidR="00413562" w:rsidRDefault="00413562" w:rsidP="00834C4F">
      <w:pPr>
        <w:spacing w:line="260" w:lineRule="exact"/>
      </w:pPr>
      <w:r w:rsidRPr="0038273C">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18B2C0" w14:textId="77777777" w:rsidR="005A5D3C" w:rsidRDefault="005A5D3C" w:rsidP="00834C4F">
      <w:pPr>
        <w:spacing w:line="260" w:lineRule="exact"/>
      </w:pPr>
    </w:p>
    <w:p w14:paraId="52A25FBE" w14:textId="67B53C74" w:rsidR="005A5D3C" w:rsidRDefault="005A5D3C" w:rsidP="005A5D3C">
      <w:pPr>
        <w:tabs>
          <w:tab w:val="num" w:pos="709"/>
        </w:tabs>
        <w:spacing w:line="260" w:lineRule="exact"/>
      </w:pPr>
      <w:r w:rsidRPr="00D35A85">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w:t>
      </w:r>
      <w:r w:rsidRPr="00102D94">
        <w:t xml:space="preserve"> lažno izjavo oziroma da</w:t>
      </w:r>
      <w:r>
        <w:t>l</w:t>
      </w:r>
      <w:r w:rsidRPr="00102D94">
        <w:t xml:space="preserve"> neresnične podatke o navedenih dejstvih, </w:t>
      </w:r>
      <w:r>
        <w:t>je ta pogodba nična</w:t>
      </w:r>
      <w:r w:rsidRPr="00102D94">
        <w:t>.</w:t>
      </w:r>
    </w:p>
    <w:p w14:paraId="2765372D" w14:textId="66182511" w:rsidR="00413562" w:rsidRPr="009E14CB" w:rsidRDefault="00623F53" w:rsidP="00834C4F">
      <w:pPr>
        <w:tabs>
          <w:tab w:val="num" w:pos="709"/>
        </w:tabs>
        <w:spacing w:line="260" w:lineRule="exact"/>
      </w:pPr>
      <w:r>
        <w:t>7</w:t>
      </w:r>
    </w:p>
    <w:p w14:paraId="414523E5" w14:textId="77777777" w:rsidR="00E673CE" w:rsidRPr="009E14CB" w:rsidRDefault="00E673CE" w:rsidP="00834C4F">
      <w:pPr>
        <w:tabs>
          <w:tab w:val="num" w:pos="709"/>
        </w:tabs>
        <w:spacing w:line="260" w:lineRule="exact"/>
      </w:pPr>
    </w:p>
    <w:p w14:paraId="71027FA1" w14:textId="77777777" w:rsidR="00413562" w:rsidRPr="009E14CB" w:rsidRDefault="00413562" w:rsidP="00834C4F">
      <w:pPr>
        <w:pStyle w:val="Naslov2"/>
        <w:spacing w:before="0" w:after="0" w:line="260" w:lineRule="exact"/>
        <w:ind w:left="357" w:hanging="357"/>
      </w:pPr>
      <w:r w:rsidRPr="009E14CB">
        <w:t>SKRBNIK POGODBE</w:t>
      </w:r>
    </w:p>
    <w:p w14:paraId="4A8A982C" w14:textId="77777777" w:rsidR="00413562" w:rsidRPr="009E14CB" w:rsidRDefault="00413562" w:rsidP="002641A2">
      <w:pPr>
        <w:pStyle w:val="Clen"/>
        <w:numPr>
          <w:ilvl w:val="0"/>
          <w:numId w:val="0"/>
        </w:numPr>
        <w:spacing w:line="260" w:lineRule="exact"/>
        <w:jc w:val="both"/>
      </w:pPr>
    </w:p>
    <w:p w14:paraId="41FCB67D" w14:textId="77777777" w:rsidR="00413562" w:rsidRPr="009E14CB" w:rsidRDefault="00413562" w:rsidP="002641A2">
      <w:pPr>
        <w:pStyle w:val="Clen"/>
      </w:pPr>
    </w:p>
    <w:p w14:paraId="16F19F79" w14:textId="145E7BCD" w:rsidR="00413562" w:rsidRPr="009E14CB" w:rsidRDefault="00413562" w:rsidP="00503EE0">
      <w:pPr>
        <w:spacing w:line="260" w:lineRule="exact"/>
      </w:pPr>
      <w:r w:rsidRPr="009E14CB">
        <w:t>Skrbnik</w:t>
      </w:r>
      <w:r w:rsidR="00507DD7" w:rsidRPr="009E14CB">
        <w:t xml:space="preserve"> </w:t>
      </w:r>
      <w:r w:rsidRPr="009E14CB">
        <w:t xml:space="preserve">te pogodbe na strani naročnika </w:t>
      </w:r>
      <w:r w:rsidR="00EF0488" w:rsidRPr="009E14CB">
        <w:t>je</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 xml:space="preserve">, </w:t>
      </w:r>
      <w:r w:rsidR="00EF0488" w:rsidRPr="009E14CB">
        <w:t>elektronski naslov</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w:t>
      </w:r>
      <w:r w:rsidR="006E023E">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EF0488" w:rsidRPr="009E14CB">
        <w:t>.</w:t>
      </w:r>
    </w:p>
    <w:p w14:paraId="4E7F9210" w14:textId="77777777" w:rsidR="00413562" w:rsidRPr="009E14CB" w:rsidRDefault="00413562" w:rsidP="00503EE0">
      <w:pPr>
        <w:spacing w:line="260" w:lineRule="exact"/>
      </w:pPr>
    </w:p>
    <w:p w14:paraId="7BDF585E" w14:textId="352EFFC9" w:rsidR="003435B5" w:rsidRDefault="00413562" w:rsidP="00503EE0">
      <w:pPr>
        <w:spacing w:line="260" w:lineRule="exact"/>
      </w:pPr>
      <w:r w:rsidRPr="009E14CB">
        <w:t xml:space="preserve">Skrbnik te pogodbe na strani izvajalca je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elektronski naslov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Pr="009E14CB">
        <w:t>.</w:t>
      </w:r>
    </w:p>
    <w:p w14:paraId="0F0B20E0" w14:textId="77777777" w:rsidR="00503EE0" w:rsidRDefault="00503EE0" w:rsidP="00503EE0">
      <w:pPr>
        <w:spacing w:line="260" w:lineRule="exact"/>
      </w:pPr>
    </w:p>
    <w:p w14:paraId="72699A3B" w14:textId="77777777" w:rsidR="00D5798A" w:rsidRDefault="00D5798A" w:rsidP="00834C4F">
      <w:pPr>
        <w:pStyle w:val="telobesedila1"/>
        <w:tabs>
          <w:tab w:val="left" w:pos="426"/>
        </w:tabs>
        <w:spacing w:line="260" w:lineRule="exact"/>
      </w:pPr>
    </w:p>
    <w:p w14:paraId="4CE84C88" w14:textId="4D56E7A6" w:rsidR="00413562" w:rsidRPr="009E14CB" w:rsidRDefault="00413562" w:rsidP="00834C4F">
      <w:pPr>
        <w:pStyle w:val="Naslov2"/>
        <w:spacing w:before="0" w:after="0" w:line="260" w:lineRule="exact"/>
        <w:ind w:left="357" w:hanging="357"/>
      </w:pPr>
      <w:r w:rsidRPr="009E14CB">
        <w:t>POSEBNE IN KONČNE DOLOČBE</w:t>
      </w:r>
    </w:p>
    <w:p w14:paraId="7DEE4096" w14:textId="77777777" w:rsidR="00413562" w:rsidRPr="009E14CB" w:rsidRDefault="00413562" w:rsidP="002641A2">
      <w:pPr>
        <w:pStyle w:val="Clen"/>
        <w:numPr>
          <w:ilvl w:val="0"/>
          <w:numId w:val="0"/>
        </w:numPr>
        <w:spacing w:line="260" w:lineRule="exact"/>
        <w:jc w:val="both"/>
      </w:pPr>
      <w:bookmarkStart w:id="24" w:name="_Hlk533752568"/>
    </w:p>
    <w:p w14:paraId="22EE0F50" w14:textId="77777777" w:rsidR="009337E6" w:rsidRPr="009E14CB" w:rsidRDefault="009337E6" w:rsidP="002641A2">
      <w:pPr>
        <w:pStyle w:val="Clen"/>
      </w:pPr>
    </w:p>
    <w:p w14:paraId="16A8E25E" w14:textId="3700D9BB" w:rsidR="005A69BF" w:rsidRDefault="005A69BF" w:rsidP="00834C4F">
      <w:pPr>
        <w:pStyle w:val="Telobesedila"/>
        <w:spacing w:line="260" w:lineRule="exact"/>
        <w:rPr>
          <w:bCs/>
        </w:rPr>
      </w:pPr>
      <w:r>
        <w:rPr>
          <w:bCs/>
        </w:rPr>
        <w:t xml:space="preserve">Pogodba je sklenjena z dnem podpisa obeh pogodbenih strank in velja </w:t>
      </w:r>
      <w:r w:rsidR="00BD1391">
        <w:rPr>
          <w:bCs/>
        </w:rPr>
        <w:fldChar w:fldCharType="begin">
          <w:ffData>
            <w:name w:val="Text12"/>
            <w:enabled/>
            <w:calcOnExit w:val="0"/>
            <w:textInput>
              <w:default w:val="21"/>
            </w:textInput>
          </w:ffData>
        </w:fldChar>
      </w:r>
      <w:bookmarkStart w:id="25" w:name="Text12"/>
      <w:r w:rsidR="00BD1391">
        <w:rPr>
          <w:bCs/>
        </w:rPr>
        <w:instrText xml:space="preserve"> FORMTEXT </w:instrText>
      </w:r>
      <w:r w:rsidR="00BD1391">
        <w:rPr>
          <w:bCs/>
        </w:rPr>
      </w:r>
      <w:r w:rsidR="00BD1391">
        <w:rPr>
          <w:bCs/>
        </w:rPr>
        <w:fldChar w:fldCharType="separate"/>
      </w:r>
      <w:r w:rsidR="00BD1391">
        <w:rPr>
          <w:bCs/>
          <w:noProof/>
        </w:rPr>
        <w:t>21</w:t>
      </w:r>
      <w:r w:rsidR="00BD1391">
        <w:rPr>
          <w:bCs/>
        </w:rPr>
        <w:fldChar w:fldCharType="end"/>
      </w:r>
      <w:bookmarkEnd w:id="25"/>
      <w:r>
        <w:rPr>
          <w:bCs/>
        </w:rPr>
        <w:t xml:space="preserve"> mesecev</w:t>
      </w:r>
      <w:r w:rsidR="00BD1391">
        <w:rPr>
          <w:bCs/>
        </w:rPr>
        <w:t xml:space="preserve"> od podpisa pogodbe</w:t>
      </w:r>
      <w:r>
        <w:rPr>
          <w:bCs/>
        </w:rPr>
        <w:t>, pod pogojem, da izvajalec</w:t>
      </w:r>
      <w:r w:rsidR="00930016">
        <w:rPr>
          <w:bCs/>
        </w:rPr>
        <w:t xml:space="preserve"> naročniku</w:t>
      </w:r>
      <w:r>
        <w:rPr>
          <w:bCs/>
        </w:rPr>
        <w:t xml:space="preserve"> pravočasno </w:t>
      </w:r>
      <w:r w:rsidR="00930016">
        <w:rPr>
          <w:bCs/>
        </w:rPr>
        <w:t>izroči</w:t>
      </w:r>
      <w:r>
        <w:rPr>
          <w:bCs/>
        </w:rPr>
        <w:t xml:space="preserve"> finančno zavarovanje za dobro izvedbo pogodbenih obveznosti. </w:t>
      </w:r>
      <w:r w:rsidR="00B0659F">
        <w:rPr>
          <w:bCs/>
        </w:rPr>
        <w:t>Če je pogodba podpisana pred 1. 9. 2026, velja za obdobje od podpisa pogodbe do 1. 6. 2028,</w:t>
      </w:r>
      <w:r w:rsidR="00064CC4">
        <w:rPr>
          <w:bCs/>
        </w:rPr>
        <w:t xml:space="preserve">, pod pogojem, da izvajalec naročniku pravočasno izroči finančno zavarovanje za dobro izvedbo pogodbenih obveznosti. </w:t>
      </w:r>
      <w:r w:rsidR="00965070">
        <w:rPr>
          <w:bCs/>
        </w:rPr>
        <w:t>.</w:t>
      </w:r>
    </w:p>
    <w:p w14:paraId="2EBB5803" w14:textId="77777777" w:rsidR="00972F96" w:rsidRPr="009E14CB" w:rsidRDefault="00972F96" w:rsidP="00834C4F">
      <w:pPr>
        <w:pStyle w:val="len"/>
        <w:numPr>
          <w:ilvl w:val="0"/>
          <w:numId w:val="0"/>
        </w:numPr>
        <w:spacing w:before="0" w:after="0" w:line="260" w:lineRule="exact"/>
        <w:jc w:val="both"/>
      </w:pPr>
    </w:p>
    <w:bookmarkEnd w:id="24"/>
    <w:p w14:paraId="01E6B034" w14:textId="77777777" w:rsidR="00413562" w:rsidRPr="009E14CB" w:rsidRDefault="00413562" w:rsidP="00834C4F">
      <w:pPr>
        <w:pStyle w:val="Clen"/>
        <w:spacing w:line="260" w:lineRule="exact"/>
      </w:pPr>
    </w:p>
    <w:p w14:paraId="0A026CB9" w14:textId="77777777" w:rsidR="00413562" w:rsidRDefault="00413562" w:rsidP="00834C4F">
      <w:pPr>
        <w:shd w:val="clear" w:color="auto" w:fill="FFFFFF"/>
        <w:spacing w:line="260" w:lineRule="exact"/>
      </w:pPr>
    </w:p>
    <w:p w14:paraId="413818D6" w14:textId="201DA455" w:rsidR="00A018EA" w:rsidRDefault="00A018EA" w:rsidP="00A018EA">
      <w:pPr>
        <w:shd w:val="clear" w:color="auto" w:fill="FFFFFF"/>
        <w:spacing w:line="260" w:lineRule="exact"/>
      </w:pPr>
      <w:r w:rsidRPr="00A018EA">
        <w:t>Pogodba je sklenjena pod razveznim pogojem, ki se uresniči, če se naročnik seznani:</w:t>
      </w:r>
    </w:p>
    <w:p w14:paraId="3CC03808" w14:textId="77777777" w:rsidR="00A018EA" w:rsidRPr="00A018EA" w:rsidRDefault="00A018EA" w:rsidP="00A018EA">
      <w:pPr>
        <w:shd w:val="clear" w:color="auto" w:fill="FFFFFF"/>
        <w:spacing w:line="260" w:lineRule="exact"/>
      </w:pPr>
    </w:p>
    <w:p w14:paraId="46983301" w14:textId="3031BF3B" w:rsidR="00A018EA" w:rsidRPr="00A018EA" w:rsidRDefault="00A018EA" w:rsidP="00B9248E">
      <w:pPr>
        <w:numPr>
          <w:ilvl w:val="0"/>
          <w:numId w:val="12"/>
        </w:numPr>
        <w:shd w:val="clear" w:color="auto" w:fill="FFFFFF"/>
        <w:spacing w:line="260" w:lineRule="exact"/>
      </w:pPr>
      <w:r w:rsidRPr="00A018EA">
        <w:t xml:space="preserve">da je sodišče s pravnomočno odločitvijo ugotovilo kršitev obveznosti na področju </w:t>
      </w:r>
      <w:proofErr w:type="spellStart"/>
      <w:r w:rsidRPr="00A018EA">
        <w:t>okoljskega</w:t>
      </w:r>
      <w:proofErr w:type="spellEnd"/>
      <w:r w:rsidRPr="00A018EA">
        <w:t xml:space="preserve">, socialnega in delovnega prava, ki so določene v pravu Evropske unije, predpisih, ki veljajo v Republiki Sloveniji, kolektivnih pogodbah ali predpisih mednarodnega </w:t>
      </w:r>
      <w:proofErr w:type="spellStart"/>
      <w:r w:rsidRPr="00A018EA">
        <w:t>okoljskega</w:t>
      </w:r>
      <w:proofErr w:type="spellEnd"/>
      <w:r w:rsidRPr="00A018EA">
        <w:t>, socialnega in delovnega prava, s strani izvajalca ali njegovega podizvajalca</w:t>
      </w:r>
      <w:r w:rsidR="005970BD">
        <w:t xml:space="preserve"> ali</w:t>
      </w:r>
    </w:p>
    <w:p w14:paraId="57E98D58" w14:textId="36363FB1" w:rsidR="00A018EA" w:rsidRPr="00A018EA" w:rsidRDefault="00A018EA" w:rsidP="00B9248E">
      <w:pPr>
        <w:numPr>
          <w:ilvl w:val="0"/>
          <w:numId w:val="12"/>
        </w:numPr>
        <w:shd w:val="clear" w:color="auto" w:fill="FFFFFF"/>
        <w:spacing w:line="260" w:lineRule="exact"/>
      </w:pPr>
      <w:r w:rsidRPr="00A018EA">
        <w:t xml:space="preserve">da je pristojni državni organ pri izvajalcu pogodbe ali njegovem podizvajalcu v času izvajanja pogodbe ugotovil najmanj dve kršitvi v zvezi </w:t>
      </w:r>
      <w:r w:rsidR="005970BD">
        <w:t>s/z</w:t>
      </w:r>
      <w:r w:rsidRPr="00A018EA">
        <w:t>:</w:t>
      </w:r>
    </w:p>
    <w:p w14:paraId="35E05CF5" w14:textId="77777777" w:rsidR="00A018EA" w:rsidRPr="00A018EA" w:rsidRDefault="00A018EA" w:rsidP="00B9248E">
      <w:pPr>
        <w:numPr>
          <w:ilvl w:val="1"/>
          <w:numId w:val="12"/>
        </w:numPr>
        <w:shd w:val="clear" w:color="auto" w:fill="FFFFFF"/>
        <w:spacing w:line="260" w:lineRule="exact"/>
      </w:pPr>
      <w:r w:rsidRPr="00A018EA">
        <w:t xml:space="preserve">plačilom za delo, </w:t>
      </w:r>
    </w:p>
    <w:p w14:paraId="7B5B03BC" w14:textId="77777777" w:rsidR="00A018EA" w:rsidRPr="00A018EA" w:rsidRDefault="00A018EA" w:rsidP="00B9248E">
      <w:pPr>
        <w:numPr>
          <w:ilvl w:val="1"/>
          <w:numId w:val="12"/>
        </w:numPr>
        <w:shd w:val="clear" w:color="auto" w:fill="FFFFFF"/>
        <w:spacing w:line="260" w:lineRule="exact"/>
      </w:pPr>
      <w:r w:rsidRPr="00A018EA">
        <w:t xml:space="preserve">delovnim časom, </w:t>
      </w:r>
    </w:p>
    <w:p w14:paraId="6DAB303D" w14:textId="77777777" w:rsidR="00A018EA" w:rsidRPr="00A018EA" w:rsidRDefault="00A018EA" w:rsidP="00B9248E">
      <w:pPr>
        <w:numPr>
          <w:ilvl w:val="1"/>
          <w:numId w:val="12"/>
        </w:numPr>
        <w:shd w:val="clear" w:color="auto" w:fill="FFFFFF"/>
        <w:spacing w:line="260" w:lineRule="exact"/>
      </w:pPr>
      <w:r w:rsidRPr="00A018EA">
        <w:t xml:space="preserve">počitki, </w:t>
      </w:r>
    </w:p>
    <w:p w14:paraId="5B66988F" w14:textId="77777777" w:rsidR="00A018EA" w:rsidRPr="00A018EA" w:rsidRDefault="00A018EA" w:rsidP="00B9248E">
      <w:pPr>
        <w:numPr>
          <w:ilvl w:val="1"/>
          <w:numId w:val="12"/>
        </w:numPr>
        <w:shd w:val="clear" w:color="auto" w:fill="FFFFFF"/>
        <w:spacing w:line="260" w:lineRule="exact"/>
      </w:pPr>
      <w:r w:rsidRPr="00A018EA">
        <w:t xml:space="preserve">opravljanjem dela na podlagi pogodb civilnega prava kljub obstoju elementov delovnega razmerja ali </w:t>
      </w:r>
    </w:p>
    <w:p w14:paraId="09F77E4B" w14:textId="1773AEB9" w:rsidR="00A018EA" w:rsidRPr="00A018EA" w:rsidRDefault="00A018EA" w:rsidP="00B9248E">
      <w:pPr>
        <w:numPr>
          <w:ilvl w:val="1"/>
          <w:numId w:val="12"/>
        </w:numPr>
        <w:shd w:val="clear" w:color="auto" w:fill="FFFFFF"/>
        <w:spacing w:line="260" w:lineRule="exact"/>
      </w:pPr>
      <w:r w:rsidRPr="00A018EA">
        <w:t xml:space="preserve">zaposlovanjem na črno </w:t>
      </w:r>
    </w:p>
    <w:p w14:paraId="76B4BCA3" w14:textId="77777777" w:rsidR="00A018EA" w:rsidRDefault="00A018EA" w:rsidP="00A018EA">
      <w:pPr>
        <w:shd w:val="clear" w:color="auto" w:fill="FFFFFF"/>
        <w:spacing w:line="260" w:lineRule="exact"/>
        <w:ind w:left="708"/>
      </w:pPr>
      <w:r w:rsidRPr="00A018EA">
        <w:lastRenderedPageBreak/>
        <w:t xml:space="preserve">in za kateri mu je bila s pravnomočno odločitvijo ali več pravnomočnimi odločitvami izrečena globa za prekršek. </w:t>
      </w:r>
    </w:p>
    <w:p w14:paraId="32CA20C5" w14:textId="77777777" w:rsidR="00A018EA" w:rsidRPr="00A018EA" w:rsidRDefault="00A018EA" w:rsidP="00A018EA">
      <w:pPr>
        <w:shd w:val="clear" w:color="auto" w:fill="FFFFFF"/>
        <w:spacing w:line="260" w:lineRule="exact"/>
        <w:ind w:left="708"/>
      </w:pPr>
    </w:p>
    <w:p w14:paraId="0EB5BEAA" w14:textId="77777777" w:rsidR="00A018EA" w:rsidRDefault="00A018EA" w:rsidP="00A018EA">
      <w:pPr>
        <w:shd w:val="clear" w:color="auto" w:fill="FFFFFF"/>
        <w:spacing w:line="260" w:lineRule="exact"/>
      </w:pPr>
      <w:r w:rsidRPr="00A018EA">
        <w:t>Če se naročnik seznani s kršitvijo iz prejšnjega odstavka, je dolžan o tem obvestiti izvajalca v desetih dneh.</w:t>
      </w:r>
    </w:p>
    <w:p w14:paraId="6AD99357" w14:textId="77777777" w:rsidR="00A018EA" w:rsidRPr="00A018EA" w:rsidRDefault="00A018EA" w:rsidP="00A018EA">
      <w:pPr>
        <w:shd w:val="clear" w:color="auto" w:fill="FFFFFF"/>
        <w:spacing w:line="260" w:lineRule="exact"/>
      </w:pPr>
    </w:p>
    <w:p w14:paraId="6D604690" w14:textId="77777777" w:rsidR="00A018EA" w:rsidRDefault="00A018EA" w:rsidP="00A018EA">
      <w:pPr>
        <w:shd w:val="clear" w:color="auto" w:fill="FFFFFF"/>
        <w:spacing w:line="260" w:lineRule="exact"/>
      </w:pPr>
      <w:r w:rsidRPr="00A018EA">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0225744" w14:textId="77777777" w:rsidR="00A018EA" w:rsidRPr="00A018EA" w:rsidRDefault="00A018EA" w:rsidP="00A018EA">
      <w:pPr>
        <w:shd w:val="clear" w:color="auto" w:fill="FFFFFF"/>
        <w:spacing w:line="260" w:lineRule="exact"/>
      </w:pPr>
    </w:p>
    <w:p w14:paraId="217FF51B" w14:textId="77777777" w:rsidR="00A018EA" w:rsidRDefault="00A018EA" w:rsidP="00A018EA">
      <w:pPr>
        <w:shd w:val="clear" w:color="auto" w:fill="FFFFFF"/>
        <w:spacing w:line="260" w:lineRule="exact"/>
      </w:pPr>
      <w:r w:rsidRPr="00A018EA">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w:t>
      </w:r>
      <w:proofErr w:type="spellStart"/>
      <w:r w:rsidRPr="00A018EA">
        <w:t>podizvajanje</w:t>
      </w:r>
      <w:proofErr w:type="spellEnd"/>
      <w:r w:rsidRPr="00A018EA">
        <w:t xml:space="preserve"> temu podizvajalcu, če ta zamenjava ali prevzem ne pomeni bistvene spremembe pogodbe. </w:t>
      </w:r>
    </w:p>
    <w:p w14:paraId="33181FCC" w14:textId="77777777" w:rsidR="00A018EA" w:rsidRPr="00A018EA" w:rsidRDefault="00A018EA" w:rsidP="00A018EA">
      <w:pPr>
        <w:shd w:val="clear" w:color="auto" w:fill="FFFFFF"/>
        <w:spacing w:line="260" w:lineRule="exact"/>
      </w:pPr>
    </w:p>
    <w:p w14:paraId="44EACAC6" w14:textId="77777777" w:rsidR="00A018EA" w:rsidRDefault="00A018EA" w:rsidP="00A018EA">
      <w:pPr>
        <w:shd w:val="clear" w:color="auto" w:fill="FFFFFF"/>
        <w:spacing w:line="260" w:lineRule="exact"/>
      </w:pPr>
      <w:r w:rsidRPr="00A018EA">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768272" w14:textId="77777777" w:rsidR="00A018EA" w:rsidRPr="00A018EA" w:rsidRDefault="00A018EA" w:rsidP="00A018EA">
      <w:pPr>
        <w:shd w:val="clear" w:color="auto" w:fill="FFFFFF"/>
        <w:spacing w:line="260" w:lineRule="exact"/>
      </w:pPr>
    </w:p>
    <w:p w14:paraId="1E060276" w14:textId="0363FB81" w:rsidR="00A018EA" w:rsidRDefault="00A018EA" w:rsidP="00A018EA">
      <w:pPr>
        <w:shd w:val="clear" w:color="auto" w:fill="FFFFFF"/>
        <w:spacing w:line="260" w:lineRule="exact"/>
      </w:pPr>
      <w:r w:rsidRPr="00A018EA">
        <w:t xml:space="preserve">V primeru izpolnitve razveznega pogoja se šteje, da je pogodba razvezana z dnem sklenitve nove pogodbe o izvedbi javnega naročila za predmetno javno naročilo. </w:t>
      </w:r>
      <w:r>
        <w:t>Naročnik je</w:t>
      </w:r>
      <w:r w:rsidR="005970BD">
        <w:t xml:space="preserve"> izvajalca</w:t>
      </w:r>
      <w:r>
        <w:t xml:space="preserve"> dolžan obvestiti o datumu sklenitve nove pogodbe.</w:t>
      </w:r>
    </w:p>
    <w:p w14:paraId="7A4B31D5" w14:textId="77777777" w:rsidR="00A018EA" w:rsidRDefault="00A018EA" w:rsidP="00A018EA">
      <w:pPr>
        <w:shd w:val="clear" w:color="auto" w:fill="FFFFFF"/>
        <w:spacing w:line="260" w:lineRule="exact"/>
      </w:pPr>
    </w:p>
    <w:p w14:paraId="7E71F015" w14:textId="7C11958F" w:rsidR="00A018EA" w:rsidRPr="00A018EA" w:rsidRDefault="00A018EA" w:rsidP="00A018EA">
      <w:pPr>
        <w:shd w:val="clear" w:color="auto" w:fill="FFFFFF"/>
        <w:spacing w:line="260" w:lineRule="exact"/>
      </w:pPr>
      <w:r w:rsidRPr="00A018EA">
        <w:t xml:space="preserve">Če naročnik ne začne novega postopka javnega naročila v 60 dneh od seznanitve s kršitvijo, se šteje, da je pogodba razvezana </w:t>
      </w:r>
      <w:r w:rsidR="00917183">
        <w:t xml:space="preserve">60. </w:t>
      </w:r>
      <w:r w:rsidRPr="00A018EA">
        <w:t>dan od seznanitve s kršitvijo.</w:t>
      </w:r>
    </w:p>
    <w:p w14:paraId="1FE3125A" w14:textId="77777777" w:rsidR="00D5798A" w:rsidRDefault="00D5798A" w:rsidP="00834C4F">
      <w:pPr>
        <w:shd w:val="clear" w:color="auto" w:fill="FFFFFF"/>
        <w:spacing w:line="260" w:lineRule="exact"/>
      </w:pPr>
    </w:p>
    <w:p w14:paraId="319D5EF8" w14:textId="77777777" w:rsidR="00D1135E" w:rsidRDefault="00D1135E" w:rsidP="002641A2">
      <w:pPr>
        <w:pStyle w:val="Clen"/>
      </w:pPr>
    </w:p>
    <w:p w14:paraId="1DBCA062" w14:textId="77777777" w:rsidR="007352BD" w:rsidRDefault="007352BD" w:rsidP="007352BD">
      <w:pPr>
        <w:shd w:val="clear" w:color="auto" w:fill="FFFFFF"/>
        <w:spacing w:line="260" w:lineRule="exact"/>
      </w:pPr>
      <w:r w:rsidRPr="006005D8">
        <w:t>Naročnik lahko</w:t>
      </w:r>
      <w:r>
        <w:t xml:space="preserve"> pogodbo</w:t>
      </w:r>
      <w:r w:rsidRPr="006005D8">
        <w:t xml:space="preserve"> kadarkoli</w:t>
      </w:r>
      <w:r>
        <w:t xml:space="preserve"> odpove z odpovednim rokom treh mesecev od vročitve pisne odpovedi. </w:t>
      </w:r>
    </w:p>
    <w:p w14:paraId="20435329" w14:textId="77777777" w:rsidR="00562E37" w:rsidRPr="006005D8" w:rsidRDefault="00562E37" w:rsidP="00D1135E">
      <w:pPr>
        <w:shd w:val="clear" w:color="auto" w:fill="FFFFFF"/>
        <w:spacing w:line="260" w:lineRule="exact"/>
      </w:pPr>
    </w:p>
    <w:p w14:paraId="6EB3AA42" w14:textId="387F03ED" w:rsidR="006005D8" w:rsidRPr="006005D8" w:rsidRDefault="00562E37" w:rsidP="00D1135E">
      <w:pPr>
        <w:shd w:val="clear" w:color="auto" w:fill="FFFFFF"/>
        <w:spacing w:line="260" w:lineRule="exact"/>
      </w:pPr>
      <w:r w:rsidRPr="006005D8">
        <w:t>V primeru bistvenih ali ponavljajočih se kršitev določil pogodbe</w:t>
      </w:r>
      <w:r w:rsidR="006005D8" w:rsidRPr="006005D8">
        <w:t xml:space="preserve"> nasprotne stranke</w:t>
      </w:r>
      <w:r w:rsidR="006005D8">
        <w:t>,</w:t>
      </w:r>
      <w:r w:rsidRPr="006005D8">
        <w:t xml:space="preserv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2D2CF711" w14:textId="77777777" w:rsidR="00D1135E" w:rsidRPr="006005D8" w:rsidRDefault="00D1135E" w:rsidP="00D1135E">
      <w:pPr>
        <w:shd w:val="clear" w:color="auto" w:fill="FFFFFF"/>
        <w:spacing w:line="260" w:lineRule="exact"/>
      </w:pPr>
    </w:p>
    <w:p w14:paraId="2F0FE44F" w14:textId="32BDB4B9" w:rsidR="0016271B" w:rsidRDefault="00D1135E" w:rsidP="00834C4F">
      <w:pPr>
        <w:shd w:val="clear" w:color="auto" w:fill="FFFFFF"/>
        <w:spacing w:line="260" w:lineRule="exact"/>
      </w:pPr>
      <w:r w:rsidRPr="006005D8">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4897C06" w14:textId="77777777" w:rsidR="0016271B" w:rsidRPr="009E14CB" w:rsidRDefault="0016271B" w:rsidP="00834C4F">
      <w:pPr>
        <w:shd w:val="clear" w:color="auto" w:fill="FFFFFF"/>
        <w:spacing w:line="260" w:lineRule="exact"/>
      </w:pPr>
    </w:p>
    <w:p w14:paraId="4720EF33" w14:textId="77777777" w:rsidR="00413562" w:rsidRPr="009E14CB" w:rsidRDefault="00413562" w:rsidP="00834C4F">
      <w:pPr>
        <w:pStyle w:val="Clen"/>
        <w:spacing w:line="260" w:lineRule="exact"/>
      </w:pPr>
    </w:p>
    <w:p w14:paraId="55855051" w14:textId="77777777" w:rsidR="00413562" w:rsidRPr="009E14CB" w:rsidRDefault="00413562" w:rsidP="00834C4F">
      <w:pPr>
        <w:spacing w:line="260" w:lineRule="exact"/>
      </w:pPr>
    </w:p>
    <w:p w14:paraId="24F6026F" w14:textId="76A6D749" w:rsidR="00B84181" w:rsidRDefault="00C944F4" w:rsidP="00834C4F">
      <w:pPr>
        <w:spacing w:line="260" w:lineRule="exact"/>
      </w:pPr>
      <w:r>
        <w:t xml:space="preserve">Naročnik lahko </w:t>
      </w:r>
      <w:r w:rsidRPr="009E14CB">
        <w:t xml:space="preserve">ne glede na določbe zakona, ki ureja obligacijska razmerja, </w:t>
      </w:r>
      <w:r w:rsidR="00B84181">
        <w:t xml:space="preserve">od pogodbe </w:t>
      </w:r>
      <w:r w:rsidRPr="009E14CB">
        <w:t>odstopi</w:t>
      </w:r>
      <w:r w:rsidR="009A2CF3">
        <w:t>, če</w:t>
      </w:r>
      <w:r w:rsidR="00B84181">
        <w:t>:</w:t>
      </w:r>
    </w:p>
    <w:p w14:paraId="51CABB10" w14:textId="77777777" w:rsidR="00B84181" w:rsidRDefault="00B84181" w:rsidP="00834C4F">
      <w:pPr>
        <w:spacing w:line="260" w:lineRule="exact"/>
      </w:pPr>
    </w:p>
    <w:p w14:paraId="1E733541" w14:textId="4E661590" w:rsidR="00B84181" w:rsidRDefault="00B84181" w:rsidP="00B9248E">
      <w:pPr>
        <w:pStyle w:val="Odstavekseznama"/>
        <w:numPr>
          <w:ilvl w:val="0"/>
          <w:numId w:val="12"/>
        </w:numPr>
        <w:spacing w:line="260" w:lineRule="exact"/>
      </w:pPr>
      <w:r>
        <w:t>je bilo javno naročilo bistveno spremenjeno</w:t>
      </w:r>
      <w:r w:rsidRPr="009E14CB">
        <w:t>, kar terja nov postopek javnega naročanja,</w:t>
      </w:r>
    </w:p>
    <w:p w14:paraId="6A8542DE" w14:textId="0CE88DCB" w:rsidR="00B84181" w:rsidRDefault="00B84181" w:rsidP="00B9248E">
      <w:pPr>
        <w:pStyle w:val="Odstavekseznama"/>
        <w:numPr>
          <w:ilvl w:val="0"/>
          <w:numId w:val="12"/>
        </w:numPr>
        <w:spacing w:line="260" w:lineRule="exact"/>
      </w:pPr>
      <w:r>
        <w:t xml:space="preserve">je bil izvajalec </w:t>
      </w:r>
      <w:r w:rsidRPr="009E14CB">
        <w:t>v času oddaje javnega naročila</w:t>
      </w:r>
      <w:r w:rsidRPr="00B84181">
        <w:t xml:space="preserve"> </w:t>
      </w:r>
      <w:r w:rsidRPr="009E14CB">
        <w:t>v enem od položajev, zaradi katerega bi ga moral naročnik izključiti iz postopka javnega naročanja, pa s tem dejstvom naročnik ni bil seznanjen v postopku javnega naročanja,</w:t>
      </w:r>
      <w:r>
        <w:t xml:space="preserve"> </w:t>
      </w:r>
    </w:p>
    <w:p w14:paraId="055814FF" w14:textId="58EDC0C3" w:rsidR="009A2CF3" w:rsidRDefault="009A2CF3" w:rsidP="00B9248E">
      <w:pPr>
        <w:pStyle w:val="Odstavekseznama"/>
        <w:numPr>
          <w:ilvl w:val="0"/>
          <w:numId w:val="12"/>
        </w:numPr>
        <w:spacing w:line="260" w:lineRule="exact"/>
      </w:pPr>
      <w:r w:rsidRPr="009A2CF3">
        <w:t xml:space="preserve">zaradi hudih kršitev obveznosti </w:t>
      </w:r>
      <w:r w:rsidRPr="009E14CB">
        <w:t>iz Pogodbe o Evropski uniji, Pogodbe o delovanju Evropske unije (v nadaljevanju: PDEU) in ZJN-3, ki jih je po postopku v skladu z 258. členom PDEU ugotovilo Sodišče Evropske unije, javno naročilo ne bi smelo biti oddano izvajalcu.</w:t>
      </w:r>
    </w:p>
    <w:p w14:paraId="5242067A" w14:textId="77777777" w:rsidR="009A2CF3" w:rsidRPr="009E14CB" w:rsidRDefault="009A2CF3" w:rsidP="009A2CF3">
      <w:pPr>
        <w:pStyle w:val="Odstavekseznama"/>
        <w:numPr>
          <w:ilvl w:val="0"/>
          <w:numId w:val="0"/>
        </w:numPr>
        <w:spacing w:after="0" w:line="260" w:lineRule="exact"/>
        <w:ind w:left="720"/>
      </w:pPr>
    </w:p>
    <w:p w14:paraId="3C3D723A" w14:textId="01AEE073" w:rsidR="00413562" w:rsidRPr="009E14CB" w:rsidRDefault="00413562" w:rsidP="009A2CF3">
      <w:pPr>
        <w:spacing w:line="260" w:lineRule="exact"/>
      </w:pPr>
      <w:r w:rsidRPr="009E14CB">
        <w:t>Odstop učinkuje z dnem, ko izvajalec prejme pisno izjavo naročnika o odstopu</w:t>
      </w:r>
      <w:r w:rsidR="009A2CF3">
        <w:t xml:space="preserve"> od pogodbe</w:t>
      </w:r>
      <w:r w:rsidRPr="009E14CB">
        <w:t>.</w:t>
      </w:r>
    </w:p>
    <w:p w14:paraId="1C53F8A9" w14:textId="77777777" w:rsidR="00413562" w:rsidRPr="009E14CB" w:rsidRDefault="00413562" w:rsidP="00834C4F">
      <w:pPr>
        <w:spacing w:line="260" w:lineRule="exact"/>
      </w:pPr>
    </w:p>
    <w:p w14:paraId="5C7719D9" w14:textId="17F31FA2" w:rsidR="00413562" w:rsidRPr="009E14CB" w:rsidRDefault="00413562" w:rsidP="00834C4F">
      <w:pPr>
        <w:spacing w:line="260" w:lineRule="exact"/>
      </w:pPr>
      <w:r w:rsidRPr="009E14CB">
        <w:t>Izvajalec ima v primer</w:t>
      </w:r>
      <w:r w:rsidR="003B5DE7">
        <w:t>u</w:t>
      </w:r>
      <w:r w:rsidRPr="009E14CB">
        <w:t xml:space="preserve"> iz</w:t>
      </w:r>
      <w:r w:rsidR="003B5DE7">
        <w:t xml:space="preserve"> 1. alineje</w:t>
      </w:r>
      <w:r w:rsidRPr="009E14CB">
        <w:t xml:space="preserve"> prvega odstavka tega člena pravico do plačila za dotlej kakovostno opravljen</w:t>
      </w:r>
      <w:r w:rsidR="003B5DE7">
        <w:t>o</w:t>
      </w:r>
      <w:r w:rsidRPr="009E14CB">
        <w:t xml:space="preserve"> del</w:t>
      </w:r>
      <w:r w:rsidR="003B5DE7">
        <w:t>o</w:t>
      </w:r>
      <w:r w:rsidRPr="009E14CB">
        <w:t xml:space="preserve">, </w:t>
      </w:r>
      <w:r w:rsidR="003B5DE7">
        <w:t xml:space="preserve">v primeru iz 2. ali 3. alineje </w:t>
      </w:r>
      <w:r w:rsidR="003B5DE7" w:rsidRPr="003B5DE7">
        <w:t>prvega odstavka tega člena</w:t>
      </w:r>
      <w:r w:rsidR="003B5DE7">
        <w:t xml:space="preserve"> pa je naročniku </w:t>
      </w:r>
      <w:r w:rsidRPr="009E14CB">
        <w:t>dolžan povrniti vso škodo, ki jo je zaradi tega utrpel, tudi razliko do morebitne višje cene, ki jo bo za predmetne storitve za preostanek pogodbenega obdobja plačal naročnik novemu izvajalcu.</w:t>
      </w:r>
    </w:p>
    <w:p w14:paraId="60278B59" w14:textId="77777777" w:rsidR="00413562" w:rsidRPr="009E14CB" w:rsidRDefault="00413562" w:rsidP="00834C4F">
      <w:pPr>
        <w:spacing w:line="260" w:lineRule="exact"/>
      </w:pPr>
    </w:p>
    <w:p w14:paraId="48505C89" w14:textId="1DFFF976" w:rsidR="00696F0F" w:rsidRDefault="00413562" w:rsidP="00834C4F">
      <w:pPr>
        <w:spacing w:line="260" w:lineRule="exact"/>
      </w:pPr>
      <w:r w:rsidRPr="009E14CB">
        <w:t>Naročnik ne odgovarja za</w:t>
      </w:r>
      <w:r w:rsidR="007346CD">
        <w:t xml:space="preserve"> morebitno</w:t>
      </w:r>
      <w:r w:rsidRPr="009E14CB">
        <w:t xml:space="preserve"> škodo, ki </w:t>
      </w:r>
      <w:r w:rsidR="007346CD">
        <w:t xml:space="preserve">bi jo izvajalec lahko utrpel zaradi odstopa od pogodbe skladno s tem členom.  </w:t>
      </w:r>
    </w:p>
    <w:p w14:paraId="0CB3BF80" w14:textId="77777777" w:rsidR="007346CD" w:rsidRPr="009E14CB" w:rsidRDefault="007346CD" w:rsidP="00834C4F">
      <w:pPr>
        <w:spacing w:line="260" w:lineRule="exact"/>
      </w:pPr>
    </w:p>
    <w:p w14:paraId="68B7E9D7" w14:textId="149FE66E" w:rsidR="003A280E" w:rsidRDefault="00413562" w:rsidP="00834C4F">
      <w:pPr>
        <w:spacing w:line="260" w:lineRule="exact"/>
      </w:pPr>
      <w:r w:rsidRPr="009E14CB">
        <w:t xml:space="preserve">V primeru odstopa po 2. ali 3. alineji prvega odstavka tega člena se šteje, da </w:t>
      </w:r>
      <w:r w:rsidR="003A280E">
        <w:t xml:space="preserve">je izvajalec kršil pogodbene obveznosti, zaradi česar je naročnik </w:t>
      </w:r>
      <w:r w:rsidR="003A280E" w:rsidRPr="009E14CB">
        <w:t>upravičen unovčiti zavarovanje za dobro izvedbo pogodbenih obveznosti.</w:t>
      </w:r>
    </w:p>
    <w:p w14:paraId="03F6F1AE" w14:textId="77777777" w:rsidR="00413562" w:rsidRPr="009E14CB" w:rsidRDefault="00413562" w:rsidP="002641A2">
      <w:pPr>
        <w:pStyle w:val="Clen"/>
        <w:numPr>
          <w:ilvl w:val="0"/>
          <w:numId w:val="0"/>
        </w:numPr>
        <w:spacing w:line="260" w:lineRule="exact"/>
        <w:jc w:val="both"/>
      </w:pPr>
    </w:p>
    <w:p w14:paraId="3230D479" w14:textId="77777777" w:rsidR="00B96819" w:rsidRDefault="00B96819" w:rsidP="002641A2">
      <w:pPr>
        <w:pStyle w:val="Clen"/>
      </w:pPr>
    </w:p>
    <w:p w14:paraId="2DD9DA2E" w14:textId="4E2A30E2" w:rsidR="00B96819" w:rsidRDefault="00CE21A3" w:rsidP="00834C4F">
      <w:pPr>
        <w:shd w:val="clear" w:color="auto" w:fill="FFFFFF"/>
        <w:spacing w:line="260" w:lineRule="exact"/>
      </w:pPr>
      <w:r>
        <w:t>Pogodbeni stranki soglašata, da se z</w:t>
      </w:r>
      <w:r w:rsidR="00B96819" w:rsidRPr="00FB5ED3">
        <w:t>a tolmačenje posameznih določb te pogodbe ter za urejanja razmerij, ki niso izrecno določena s to pogodbo</w:t>
      </w:r>
      <w:r w:rsidR="00334A67" w:rsidRPr="00FB5ED3">
        <w:t>,</w:t>
      </w:r>
      <w:r w:rsidR="00706ADD">
        <w:t xml:space="preserve"> uporablja</w:t>
      </w:r>
      <w:r w:rsidR="00334A67" w:rsidRPr="00FB5ED3">
        <w:t xml:space="preserve"> določila</w:t>
      </w:r>
      <w:r w:rsidR="00FC3169">
        <w:t xml:space="preserve"> Zakona o javnem naročanju (</w:t>
      </w:r>
      <w:r w:rsidR="00FC3169" w:rsidRPr="00FC3169">
        <w:t xml:space="preserve">Uradni list RS, št. 91/15, 14/18, 121/21, 10/22, 74/22 – </w:t>
      </w:r>
      <w:proofErr w:type="spellStart"/>
      <w:r w:rsidR="00FC3169" w:rsidRPr="00FC3169">
        <w:t>odl</w:t>
      </w:r>
      <w:proofErr w:type="spellEnd"/>
      <w:r w:rsidR="00FC3169" w:rsidRPr="00FC3169">
        <w:t>. US, 100/22 – ZNUZSZS, 28/23 in 88/23 – ZOPNN-F</w:t>
      </w:r>
      <w:r w:rsidR="00FC3169">
        <w:t>)</w:t>
      </w:r>
      <w:r w:rsidR="00334A67" w:rsidRPr="00FB5ED3">
        <w:t xml:space="preserve">, v delu, ki ga ta zakon ne ureja, pa določila </w:t>
      </w:r>
      <w:r w:rsidR="00FC3169">
        <w:t>Obligacijskega zakonika (</w:t>
      </w:r>
      <w:r w:rsidR="00FC3169" w:rsidRPr="00FC3169">
        <w:t xml:space="preserve">Uradni list RS, št. 97/07 – uradno prečiščeno besedilo, 64/16 – </w:t>
      </w:r>
      <w:proofErr w:type="spellStart"/>
      <w:r w:rsidR="00FC3169" w:rsidRPr="00FC3169">
        <w:t>odl</w:t>
      </w:r>
      <w:proofErr w:type="spellEnd"/>
      <w:r w:rsidR="00FC3169" w:rsidRPr="00FC3169">
        <w:t>. US in 20/18 – OROZ631</w:t>
      </w:r>
      <w:r w:rsidR="00FC3169">
        <w:t>)</w:t>
      </w:r>
      <w:r w:rsidR="00334A67" w:rsidRPr="00FB5ED3">
        <w:t xml:space="preserve"> in </w:t>
      </w:r>
      <w:r w:rsidR="00FC3169">
        <w:t xml:space="preserve">morebitnih </w:t>
      </w:r>
      <w:r w:rsidR="00334A67" w:rsidRPr="00FB5ED3">
        <w:t>drugih veljavnih predpisov, ki urejajo s pogodbo opredeljena medsebojna razmerja.</w:t>
      </w:r>
    </w:p>
    <w:p w14:paraId="18D454B7" w14:textId="77777777" w:rsidR="0083519F" w:rsidRDefault="0083519F" w:rsidP="00834C4F">
      <w:pPr>
        <w:shd w:val="clear" w:color="auto" w:fill="FFFFFF"/>
        <w:spacing w:line="260" w:lineRule="exact"/>
      </w:pPr>
    </w:p>
    <w:p w14:paraId="5E09B248" w14:textId="77777777" w:rsidR="0083519F" w:rsidRDefault="0083519F" w:rsidP="0083519F">
      <w:pPr>
        <w:pStyle w:val="Clen"/>
      </w:pPr>
    </w:p>
    <w:p w14:paraId="3FB166FB" w14:textId="1538E800" w:rsidR="0083519F" w:rsidRPr="009E14CB" w:rsidRDefault="0083519F" w:rsidP="00834C4F">
      <w:pPr>
        <w:shd w:val="clear" w:color="auto" w:fill="FFFFFF"/>
        <w:spacing w:line="260" w:lineRule="exact"/>
        <w:rPr>
          <w:rFonts w:eastAsia="Calibri"/>
        </w:rPr>
      </w:pPr>
      <w:r w:rsidRPr="0083519F">
        <w:t>Če katerakoli od določb te pogodbe je ali postane neveljavna, to ne vpliva na ostale določbe. Neveljavna določba se nadomesti z veljavno, ki mora čim bolj ustrezati namenu, ki ga je želela doseči neveljavna določba.</w:t>
      </w:r>
    </w:p>
    <w:p w14:paraId="4B48844A" w14:textId="77777777" w:rsidR="00413562" w:rsidRPr="009E14CB" w:rsidRDefault="00413562" w:rsidP="002641A2">
      <w:pPr>
        <w:pStyle w:val="Clen"/>
        <w:numPr>
          <w:ilvl w:val="0"/>
          <w:numId w:val="0"/>
        </w:numPr>
        <w:spacing w:line="260" w:lineRule="exact"/>
        <w:jc w:val="both"/>
      </w:pPr>
    </w:p>
    <w:p w14:paraId="3807E459" w14:textId="77777777" w:rsidR="00413562" w:rsidRPr="009E14CB" w:rsidRDefault="00413562" w:rsidP="002641A2">
      <w:pPr>
        <w:pStyle w:val="Clen"/>
      </w:pPr>
    </w:p>
    <w:p w14:paraId="21CFFF87" w14:textId="46DA0E8C" w:rsidR="00413562" w:rsidRPr="00FB5ED3" w:rsidRDefault="00BA4D1B" w:rsidP="00834C4F">
      <w:pPr>
        <w:shd w:val="clear" w:color="auto" w:fill="FFFFFF"/>
        <w:spacing w:line="260" w:lineRule="exact"/>
      </w:pPr>
      <w:r w:rsidRPr="00FB5ED3">
        <w:t>P</w:t>
      </w:r>
      <w:r w:rsidR="00413562" w:rsidRPr="00FB5ED3">
        <w:t>ogodba se lahko spremeni ali dopolni s pisnim aneksom, ki ga sprejmeta in podpišeta obe pogodbeni stranki.</w:t>
      </w:r>
    </w:p>
    <w:p w14:paraId="438AA5AD" w14:textId="77777777" w:rsidR="00413562" w:rsidRPr="00FB5ED3" w:rsidRDefault="00413562" w:rsidP="00834C4F">
      <w:pPr>
        <w:shd w:val="clear" w:color="auto" w:fill="FFFFFF"/>
        <w:spacing w:line="260" w:lineRule="exact"/>
      </w:pPr>
    </w:p>
    <w:p w14:paraId="08283CD4" w14:textId="76E9EE7F" w:rsidR="00EF1460" w:rsidRPr="009E14CB" w:rsidRDefault="00755640" w:rsidP="00876444">
      <w:pPr>
        <w:pStyle w:val="Odstavekseznama"/>
        <w:numPr>
          <w:ilvl w:val="0"/>
          <w:numId w:val="0"/>
        </w:numPr>
        <w:tabs>
          <w:tab w:val="left" w:pos="426"/>
        </w:tabs>
        <w:spacing w:after="0" w:line="260" w:lineRule="exact"/>
      </w:pPr>
      <w:r w:rsidRPr="00FB5ED3">
        <w:t xml:space="preserve">Pogodbeni stranki soglašata, da se lahko vse spremembe, ki se nanašajo na naziv pogodbenih strank (firma izvajalca ali naziv naročnika), razen </w:t>
      </w:r>
      <w:r w:rsidR="00696F0F" w:rsidRPr="00FB5ED3">
        <w:t>statusno</w:t>
      </w:r>
      <w:r w:rsidR="00412865" w:rsidRPr="00FB5ED3">
        <w:t>-</w:t>
      </w:r>
      <w:r w:rsidR="00696F0F" w:rsidRPr="00FB5ED3">
        <w:t>pravnih</w:t>
      </w:r>
      <w:r w:rsidRPr="00FB5ED3">
        <w:t xml:space="preserve">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w:t>
      </w:r>
      <w:r w:rsidR="00BA4D1B" w:rsidRPr="00FB5ED3">
        <w:t>potrebno</w:t>
      </w:r>
      <w:r w:rsidRPr="00FB5ED3">
        <w:t xml:space="preserve"> skleniti </w:t>
      </w:r>
      <w:r w:rsidR="00BA4D1B" w:rsidRPr="00FB5ED3">
        <w:t>aneksa</w:t>
      </w:r>
      <w:r w:rsidRPr="00FB5ED3">
        <w:t xml:space="preserve"> k pogodbi.</w:t>
      </w:r>
    </w:p>
    <w:p w14:paraId="0D6141BF" w14:textId="77777777" w:rsidR="00413562" w:rsidRPr="009E14CB" w:rsidRDefault="00413562" w:rsidP="002641A2">
      <w:pPr>
        <w:pStyle w:val="Clen"/>
        <w:numPr>
          <w:ilvl w:val="0"/>
          <w:numId w:val="0"/>
        </w:numPr>
        <w:spacing w:line="260" w:lineRule="exact"/>
        <w:jc w:val="both"/>
      </w:pPr>
    </w:p>
    <w:p w14:paraId="6723ED8A" w14:textId="77777777" w:rsidR="00413562" w:rsidRPr="009E14CB" w:rsidRDefault="00413562" w:rsidP="002641A2">
      <w:pPr>
        <w:pStyle w:val="Clen"/>
      </w:pPr>
    </w:p>
    <w:p w14:paraId="685CA6F7" w14:textId="15E87836" w:rsidR="00413562" w:rsidRPr="009E14CB" w:rsidRDefault="00413562" w:rsidP="00834C4F">
      <w:pPr>
        <w:spacing w:line="260" w:lineRule="exact"/>
      </w:pPr>
      <w:r w:rsidRPr="009E14CB">
        <w:t xml:space="preserve">Pogodbeni stranki se zavezujeta, da bosta morebitne spore reševali sporazumno. Če to ne bo mogoče, </w:t>
      </w:r>
      <w:r w:rsidR="00603041">
        <w:t>spore rešuje</w:t>
      </w:r>
      <w:r w:rsidR="006565A9">
        <w:t xml:space="preserve"> </w:t>
      </w:r>
      <w:r w:rsidRPr="009E14CB">
        <w:t>stvarno pristojno sodišče v Ljubljani</w:t>
      </w:r>
      <w:r w:rsidRPr="00603041">
        <w:rPr>
          <w:i/>
          <w:iCs/>
        </w:rPr>
        <w:t>.</w:t>
      </w:r>
    </w:p>
    <w:p w14:paraId="162EDCA2" w14:textId="77777777" w:rsidR="00413562" w:rsidRPr="009E14CB" w:rsidRDefault="00413562" w:rsidP="002641A2">
      <w:pPr>
        <w:pStyle w:val="Clen"/>
        <w:numPr>
          <w:ilvl w:val="0"/>
          <w:numId w:val="0"/>
        </w:numPr>
        <w:spacing w:line="260" w:lineRule="exact"/>
        <w:jc w:val="both"/>
      </w:pPr>
    </w:p>
    <w:p w14:paraId="1ED2F8B0" w14:textId="77777777" w:rsidR="00413562" w:rsidRPr="009E14CB" w:rsidRDefault="00413562" w:rsidP="002641A2">
      <w:pPr>
        <w:pStyle w:val="Clen"/>
      </w:pPr>
    </w:p>
    <w:p w14:paraId="5DA1B1A1" w14:textId="42F1AD12" w:rsidR="00EF1460" w:rsidRPr="009E14CB" w:rsidRDefault="00413562" w:rsidP="00834C4F">
      <w:pPr>
        <w:spacing w:line="260" w:lineRule="exact"/>
      </w:pPr>
      <w:r w:rsidRPr="009E14CB">
        <w:t>Pogodba se podpiše elektronsko</w:t>
      </w:r>
      <w:r w:rsidR="00EF1460" w:rsidRPr="009E14CB">
        <w:t>.</w:t>
      </w:r>
    </w:p>
    <w:p w14:paraId="1E9B3681" w14:textId="0204465B" w:rsidR="00413562" w:rsidRPr="009E14CB" w:rsidRDefault="00413562" w:rsidP="00834C4F">
      <w:pPr>
        <w:shd w:val="clear" w:color="auto" w:fill="FFFFFF"/>
        <w:spacing w:line="260" w:lineRule="exact"/>
        <w:rPr>
          <w:i/>
        </w:rPr>
      </w:pPr>
    </w:p>
    <w:p w14:paraId="72B6E8D8" w14:textId="09859098" w:rsidR="00413562" w:rsidRDefault="00413562" w:rsidP="00834C4F">
      <w:pPr>
        <w:spacing w:line="260" w:lineRule="exact"/>
        <w:rPr>
          <w:u w:val="single"/>
        </w:rPr>
      </w:pPr>
      <w:r w:rsidRPr="00A36FDF">
        <w:rPr>
          <w:u w:val="single"/>
        </w:rPr>
        <w:t>Prilog</w:t>
      </w:r>
      <w:r w:rsidR="00A36FDF" w:rsidRPr="00A36FDF">
        <w:rPr>
          <w:u w:val="single"/>
        </w:rPr>
        <w:t>e</w:t>
      </w:r>
      <w:r w:rsidRPr="00A36FDF">
        <w:rPr>
          <w:u w:val="single"/>
        </w:rPr>
        <w:t>:</w:t>
      </w:r>
    </w:p>
    <w:p w14:paraId="2465FB08" w14:textId="5A263EC8" w:rsidR="005A1600" w:rsidRPr="007A6110" w:rsidRDefault="005A1600" w:rsidP="005A1600">
      <w:pPr>
        <w:pStyle w:val="Odstavekseznama"/>
        <w:numPr>
          <w:ilvl w:val="0"/>
          <w:numId w:val="23"/>
        </w:numPr>
        <w:spacing w:line="260" w:lineRule="exact"/>
        <w:rPr>
          <w:highlight w:val="lightGray"/>
          <w:u w:val="single"/>
        </w:rPr>
      </w:pPr>
      <w:r w:rsidRPr="007A6110">
        <w:rPr>
          <w:highlight w:val="lightGray"/>
        </w:rPr>
        <w:t>Priloga 1: Tehnične specifikacije,</w:t>
      </w:r>
    </w:p>
    <w:p w14:paraId="775C257D" w14:textId="00FE3C15" w:rsidR="005A1600" w:rsidRPr="007A6110" w:rsidRDefault="005A1600" w:rsidP="005A1600">
      <w:pPr>
        <w:pStyle w:val="Odstavekseznama"/>
        <w:numPr>
          <w:ilvl w:val="0"/>
          <w:numId w:val="23"/>
        </w:numPr>
        <w:spacing w:line="260" w:lineRule="exact"/>
        <w:rPr>
          <w:highlight w:val="lightGray"/>
          <w:u w:val="single"/>
        </w:rPr>
      </w:pPr>
      <w:r w:rsidRPr="007A6110">
        <w:rPr>
          <w:highlight w:val="lightGray"/>
        </w:rPr>
        <w:t>Priloga 2: Predračun,</w:t>
      </w:r>
    </w:p>
    <w:p w14:paraId="25172678" w14:textId="517EC7FE" w:rsidR="005A1600" w:rsidRPr="007A6110" w:rsidRDefault="005A1600" w:rsidP="005A1600">
      <w:pPr>
        <w:pStyle w:val="Odstavekseznama"/>
        <w:numPr>
          <w:ilvl w:val="0"/>
          <w:numId w:val="23"/>
        </w:numPr>
        <w:spacing w:line="260" w:lineRule="exact"/>
        <w:rPr>
          <w:highlight w:val="lightGray"/>
          <w:u w:val="single"/>
        </w:rPr>
      </w:pPr>
      <w:r w:rsidRPr="007A6110">
        <w:rPr>
          <w:highlight w:val="lightGray"/>
        </w:rPr>
        <w:t>Priloga 3: Informacije o obdelavi osebnih podatkov,</w:t>
      </w:r>
    </w:p>
    <w:p w14:paraId="1948B0A4" w14:textId="420FDA40" w:rsidR="005A1600" w:rsidRPr="007A6110" w:rsidRDefault="005A1600" w:rsidP="005A1600">
      <w:pPr>
        <w:pStyle w:val="Odstavekseznama"/>
        <w:numPr>
          <w:ilvl w:val="0"/>
          <w:numId w:val="23"/>
        </w:numPr>
        <w:spacing w:line="260" w:lineRule="exact"/>
        <w:rPr>
          <w:highlight w:val="lightGray"/>
          <w:u w:val="single"/>
        </w:rPr>
      </w:pPr>
      <w:r w:rsidRPr="007A6110">
        <w:rPr>
          <w:highlight w:val="lightGray"/>
        </w:rPr>
        <w:t>Priloga 4: Seznam pod-izvajalcev oziroma pod-obdelovalcev,</w:t>
      </w:r>
    </w:p>
    <w:p w14:paraId="042B9F64" w14:textId="34E4E953" w:rsidR="005A1600" w:rsidRPr="007A6110" w:rsidRDefault="005A1600" w:rsidP="005A1600">
      <w:pPr>
        <w:pStyle w:val="Odstavekseznama"/>
        <w:numPr>
          <w:ilvl w:val="0"/>
          <w:numId w:val="23"/>
        </w:numPr>
        <w:spacing w:line="260" w:lineRule="exact"/>
        <w:rPr>
          <w:highlight w:val="lightGray"/>
          <w:u w:val="single"/>
        </w:rPr>
      </w:pPr>
      <w:r w:rsidRPr="007A6110">
        <w:rPr>
          <w:highlight w:val="lightGray"/>
        </w:rPr>
        <w:t>Priloga 5: Navodilo glede uporabe osebnih podatkov,</w:t>
      </w:r>
    </w:p>
    <w:p w14:paraId="188E71FB" w14:textId="6337378A" w:rsidR="005A1600" w:rsidRPr="007A6110" w:rsidRDefault="005A1600" w:rsidP="005A1600">
      <w:pPr>
        <w:pStyle w:val="Odstavekseznama"/>
        <w:numPr>
          <w:ilvl w:val="0"/>
          <w:numId w:val="23"/>
        </w:numPr>
        <w:spacing w:line="260" w:lineRule="exact"/>
        <w:rPr>
          <w:highlight w:val="lightGray"/>
          <w:u w:val="single"/>
        </w:rPr>
      </w:pPr>
      <w:r w:rsidRPr="007A6110">
        <w:rPr>
          <w:highlight w:val="lightGray"/>
        </w:rPr>
        <w:lastRenderedPageBreak/>
        <w:t>Priloga 6: Izjava o dolžnosti varovanja podatkov</w:t>
      </w:r>
      <w:r w:rsidR="00920DE5">
        <w:rPr>
          <w:highlight w:val="lightGray"/>
        </w:rPr>
        <w:t>,</w:t>
      </w:r>
    </w:p>
    <w:p w14:paraId="02D7B2F7" w14:textId="12DA1F27" w:rsidR="00920DE5" w:rsidRPr="00920DE5" w:rsidRDefault="00920DE5" w:rsidP="00920DE5">
      <w:pPr>
        <w:pStyle w:val="Odstavekseznama"/>
        <w:numPr>
          <w:ilvl w:val="0"/>
          <w:numId w:val="23"/>
        </w:numPr>
        <w:rPr>
          <w:highlight w:val="lightGray"/>
        </w:rPr>
      </w:pPr>
      <w:r w:rsidRPr="00920DE5">
        <w:rPr>
          <w:highlight w:val="lightGray"/>
        </w:rPr>
        <w:t xml:space="preserve">Priloga </w:t>
      </w:r>
      <w:r w:rsidR="00FF5B21">
        <w:rPr>
          <w:highlight w:val="lightGray"/>
        </w:rPr>
        <w:t>7</w:t>
      </w:r>
      <w:r>
        <w:rPr>
          <w:highlight w:val="lightGray"/>
        </w:rPr>
        <w:t>:</w:t>
      </w:r>
      <w:r w:rsidRPr="00920DE5">
        <w:rPr>
          <w:highlight w:val="lightGray"/>
        </w:rPr>
        <w:t xml:space="preserve"> </w:t>
      </w:r>
      <w:r>
        <w:rPr>
          <w:highlight w:val="lightGray"/>
        </w:rPr>
        <w:t>O</w:t>
      </w:r>
      <w:r w:rsidRPr="00920DE5">
        <w:rPr>
          <w:highlight w:val="lightGray"/>
        </w:rPr>
        <w:t>cen</w:t>
      </w:r>
      <w:r>
        <w:rPr>
          <w:highlight w:val="lightGray"/>
        </w:rPr>
        <w:t>a</w:t>
      </w:r>
      <w:r w:rsidRPr="00920DE5">
        <w:rPr>
          <w:highlight w:val="lightGray"/>
        </w:rPr>
        <w:t xml:space="preserve"> tveganj zunanjih izvajalcev.</w:t>
      </w:r>
    </w:p>
    <w:p w14:paraId="4D1A6EAF" w14:textId="54E9D1DD" w:rsidR="005A1600" w:rsidRPr="00920DE5" w:rsidRDefault="005A1600" w:rsidP="00D65207">
      <w:pPr>
        <w:pStyle w:val="Odstavekseznama"/>
        <w:numPr>
          <w:ilvl w:val="0"/>
          <w:numId w:val="0"/>
        </w:numPr>
        <w:spacing w:line="260" w:lineRule="exact"/>
        <w:ind w:left="720"/>
        <w:rPr>
          <w:highlight w:val="lightGray"/>
          <w:u w:val="single"/>
        </w:rPr>
      </w:pPr>
    </w:p>
    <w:p w14:paraId="33DE0237" w14:textId="77777777" w:rsidR="00180631" w:rsidRDefault="00180631" w:rsidP="00834C4F">
      <w:pPr>
        <w:spacing w:line="260" w:lineRule="exact"/>
        <w:jc w:val="left"/>
      </w:pPr>
    </w:p>
    <w:p w14:paraId="41118A31" w14:textId="77777777" w:rsidR="007B6DF6" w:rsidRDefault="007B6DF6" w:rsidP="00834C4F">
      <w:pPr>
        <w:spacing w:line="260" w:lineRule="exact"/>
        <w:jc w:val="left"/>
      </w:pPr>
    </w:p>
    <w:p w14:paraId="1EDF4312" w14:textId="77777777" w:rsidR="007B6DF6" w:rsidRDefault="007B6DF6" w:rsidP="00834C4F">
      <w:pPr>
        <w:spacing w:line="260" w:lineRule="exact"/>
        <w:jc w:val="left"/>
      </w:pPr>
    </w:p>
    <w:p w14:paraId="4CAD1A8F" w14:textId="77777777" w:rsidR="007B6DF6" w:rsidRDefault="007B6DF6" w:rsidP="00834C4F">
      <w:pPr>
        <w:spacing w:line="260" w:lineRule="exact"/>
        <w:jc w:val="left"/>
      </w:pPr>
    </w:p>
    <w:p w14:paraId="54E583BB" w14:textId="77777777" w:rsidR="007B6DF6" w:rsidRDefault="007B6DF6" w:rsidP="00834C4F">
      <w:pPr>
        <w:spacing w:line="260" w:lineRule="exact"/>
        <w:jc w:val="left"/>
      </w:pPr>
    </w:p>
    <w:p w14:paraId="741E1939" w14:textId="77777777" w:rsidR="007B6DF6" w:rsidRDefault="007B6DF6" w:rsidP="00834C4F">
      <w:pPr>
        <w:spacing w:line="260" w:lineRule="exact"/>
        <w:jc w:val="left"/>
      </w:pPr>
    </w:p>
    <w:p w14:paraId="62AA68D4" w14:textId="77777777" w:rsidR="007B6DF6" w:rsidRDefault="007B6DF6" w:rsidP="00834C4F">
      <w:pPr>
        <w:spacing w:line="260" w:lineRule="exact"/>
        <w:jc w:val="left"/>
      </w:pPr>
    </w:p>
    <w:p w14:paraId="47E6DC27" w14:textId="0B319468" w:rsidR="007B6DF6" w:rsidRDefault="007B6DF6">
      <w:pPr>
        <w:widowControl/>
        <w:autoSpaceDE/>
        <w:autoSpaceDN/>
        <w:adjustRightInd/>
        <w:spacing w:after="160" w:line="259" w:lineRule="auto"/>
        <w:jc w:val="left"/>
      </w:pPr>
      <w:r>
        <w:br w:type="page"/>
      </w:r>
    </w:p>
    <w:p w14:paraId="287CABE1" w14:textId="4DF798D9" w:rsidR="007B6DF6" w:rsidRPr="007B6DF6" w:rsidRDefault="007B6DF6" w:rsidP="007B6DF6">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w:t>
      </w:r>
      <w:r w:rsidR="00236062">
        <w:rPr>
          <w:rFonts w:eastAsia="Aptos"/>
          <w:b/>
          <w:bCs/>
          <w:iCs/>
        </w:rPr>
        <w:t>3</w:t>
      </w:r>
      <w:r w:rsidRPr="007B6DF6">
        <w:rPr>
          <w:rFonts w:eastAsia="Aptos"/>
          <w:b/>
          <w:bCs/>
          <w:iCs/>
        </w:rPr>
        <w:t xml:space="preserve"> (A) – Informacije o obdelavi  </w:t>
      </w:r>
    </w:p>
    <w:p w14:paraId="51DA9F1E" w14:textId="77777777" w:rsidR="007B6DF6" w:rsidRPr="007B6DF6" w:rsidRDefault="007B6DF6" w:rsidP="007B6DF6">
      <w:pPr>
        <w:rPr>
          <w:rFonts w:eastAsia="Aptos"/>
        </w:rPr>
      </w:pPr>
    </w:p>
    <w:p w14:paraId="4B172D92" w14:textId="2924FC0E" w:rsidR="007B6DF6" w:rsidRPr="007B6DF6" w:rsidRDefault="007B6DF6" w:rsidP="007B6DF6">
      <w:pPr>
        <w:rPr>
          <w:rFonts w:eastAsia="Aptos"/>
        </w:rPr>
      </w:pPr>
      <w:r w:rsidRPr="007B6DF6">
        <w:rPr>
          <w:rFonts w:eastAsia="Aptos"/>
        </w:rPr>
        <w:t xml:space="preserve">Namen obdelave osebnih podatkov s strani obdelovalca v imenu in za račun upravljavca je opredeljen v </w:t>
      </w:r>
      <w:r w:rsidR="00605470" w:rsidRPr="00605470">
        <w:rPr>
          <w:rFonts w:eastAsia="Aptos"/>
          <w:highlight w:val="lightGray"/>
        </w:rPr>
        <w:t>2</w:t>
      </w:r>
      <w:r w:rsidR="00016F5E">
        <w:rPr>
          <w:rFonts w:eastAsia="Aptos"/>
          <w:highlight w:val="lightGray"/>
        </w:rPr>
        <w:t>9</w:t>
      </w:r>
      <w:r w:rsidRPr="007B6DF6">
        <w:rPr>
          <w:rFonts w:eastAsia="Aptos"/>
          <w:highlight w:val="lightGray"/>
        </w:rPr>
        <w:t>. členu</w:t>
      </w:r>
      <w:r w:rsidRPr="007B6DF6">
        <w:rPr>
          <w:rFonts w:eastAsia="Aptos"/>
        </w:rPr>
        <w:t xml:space="preserve"> pogodbe.</w:t>
      </w:r>
    </w:p>
    <w:p w14:paraId="533C148D" w14:textId="77777777" w:rsidR="007B6DF6" w:rsidRPr="007B6DF6" w:rsidRDefault="007B6DF6" w:rsidP="007B6DF6">
      <w:pPr>
        <w:rPr>
          <w:rFonts w:eastAsia="Aptos"/>
        </w:rPr>
      </w:pPr>
    </w:p>
    <w:p w14:paraId="42ED4F3F" w14:textId="0AE666BA" w:rsidR="007B6DF6" w:rsidRPr="007B6DF6" w:rsidRDefault="007B6DF6" w:rsidP="007B6DF6">
      <w:pPr>
        <w:rPr>
          <w:rFonts w:eastAsia="Aptos"/>
        </w:rPr>
      </w:pPr>
      <w:r w:rsidRPr="007B6DF6">
        <w:rPr>
          <w:rFonts w:eastAsia="Aptos"/>
        </w:rPr>
        <w:t xml:space="preserve">Obdelava osebnih podatkov vključuje osebne podatke, ki so opredeljeni v </w:t>
      </w:r>
      <w:r w:rsidR="00605470" w:rsidRPr="00605470">
        <w:rPr>
          <w:rFonts w:eastAsia="Aptos"/>
          <w:highlight w:val="lightGray"/>
        </w:rPr>
        <w:t>2</w:t>
      </w:r>
      <w:r w:rsidR="00016F5E">
        <w:rPr>
          <w:rFonts w:eastAsia="Aptos"/>
          <w:highlight w:val="lightGray"/>
        </w:rPr>
        <w:t>9</w:t>
      </w:r>
      <w:r w:rsidRPr="007B6DF6">
        <w:rPr>
          <w:rFonts w:eastAsia="Aptos"/>
          <w:highlight w:val="lightGray"/>
        </w:rPr>
        <w:t>. členu</w:t>
      </w:r>
      <w:r w:rsidRPr="007B6DF6">
        <w:rPr>
          <w:rFonts w:eastAsia="Aptos"/>
        </w:rPr>
        <w:t xml:space="preserve"> pogodbe. </w:t>
      </w:r>
    </w:p>
    <w:p w14:paraId="2505FE8D" w14:textId="77777777" w:rsidR="007B6DF6" w:rsidRPr="007B6DF6" w:rsidRDefault="007B6DF6" w:rsidP="007B6DF6">
      <w:pPr>
        <w:rPr>
          <w:rFonts w:eastAsia="Aptos"/>
        </w:rPr>
      </w:pPr>
    </w:p>
    <w:p w14:paraId="720338D1" w14:textId="77777777" w:rsidR="007B6DF6" w:rsidRPr="007B6DF6" w:rsidRDefault="007B6DF6" w:rsidP="007B6DF6">
      <w:pPr>
        <w:rPr>
          <w:rFonts w:eastAsia="Aptos"/>
        </w:rPr>
      </w:pPr>
      <w:r w:rsidRPr="007B6DF6">
        <w:rPr>
          <w:rFonts w:eastAsia="Aptos"/>
        </w:rPr>
        <w:t>Obdelava se nanaša na naslednje kategorije posameznikov:</w:t>
      </w:r>
    </w:p>
    <w:p w14:paraId="7CCDFD52" w14:textId="0062A403" w:rsidR="007B6DF6" w:rsidRPr="00F347AF" w:rsidRDefault="007B6DF6" w:rsidP="00F347AF">
      <w:pPr>
        <w:widowControl/>
        <w:numPr>
          <w:ilvl w:val="0"/>
          <w:numId w:val="20"/>
        </w:numPr>
        <w:autoSpaceDE/>
        <w:autoSpaceDN/>
        <w:adjustRightInd/>
        <w:contextualSpacing/>
        <w:rPr>
          <w:rFonts w:eastAsia="Aptos"/>
          <w:szCs w:val="22"/>
          <w:highlight w:val="lightGray"/>
        </w:rPr>
      </w:pPr>
      <w:r w:rsidRPr="009021E9">
        <w:rPr>
          <w:rFonts w:eastAsia="Aptos"/>
          <w:szCs w:val="22"/>
          <w:highlight w:val="lightGray"/>
        </w:rPr>
        <w:t xml:space="preserve">Osebe, ki </w:t>
      </w:r>
      <w:r w:rsidR="009021E9" w:rsidRPr="009021E9">
        <w:rPr>
          <w:rFonts w:eastAsia="Aptos"/>
          <w:szCs w:val="22"/>
          <w:highlight w:val="lightGray"/>
        </w:rPr>
        <w:t xml:space="preserve">bodo sodelovale na </w:t>
      </w:r>
      <w:r w:rsidR="00F347AF" w:rsidRPr="009021E9">
        <w:rPr>
          <w:rFonts w:eastAsia="Aptos"/>
          <w:szCs w:val="22"/>
          <w:highlight w:val="lightGray"/>
        </w:rPr>
        <w:t>participativnih</w:t>
      </w:r>
      <w:r w:rsidR="009021E9" w:rsidRPr="009021E9">
        <w:rPr>
          <w:rFonts w:eastAsia="Aptos"/>
          <w:szCs w:val="22"/>
          <w:highlight w:val="lightGray"/>
        </w:rPr>
        <w:t xml:space="preserve"> delavnicah oziroma </w:t>
      </w:r>
      <w:r w:rsidR="00F347AF">
        <w:rPr>
          <w:rFonts w:eastAsia="Aptos"/>
          <w:szCs w:val="22"/>
          <w:highlight w:val="lightGray"/>
        </w:rPr>
        <w:t xml:space="preserve">pri </w:t>
      </w:r>
      <w:r w:rsidR="009021E9" w:rsidRPr="009021E9">
        <w:rPr>
          <w:rFonts w:eastAsia="Aptos"/>
          <w:szCs w:val="22"/>
          <w:highlight w:val="lightGray"/>
        </w:rPr>
        <w:t>podobnih metodah dela ter na »</w:t>
      </w:r>
      <w:proofErr w:type="spellStart"/>
      <w:r w:rsidR="009021E9" w:rsidRPr="009021E9">
        <w:rPr>
          <w:rFonts w:eastAsia="Aptos"/>
          <w:szCs w:val="22"/>
          <w:highlight w:val="lightGray"/>
        </w:rPr>
        <w:t>kick-off</w:t>
      </w:r>
      <w:proofErr w:type="spellEnd"/>
      <w:r w:rsidR="009021E9" w:rsidRPr="009021E9">
        <w:rPr>
          <w:rFonts w:eastAsia="Aptos"/>
          <w:szCs w:val="22"/>
          <w:highlight w:val="lightGray"/>
        </w:rPr>
        <w:t>« dogodku.</w:t>
      </w:r>
    </w:p>
    <w:p w14:paraId="057C1B18" w14:textId="77777777" w:rsidR="007B6DF6" w:rsidRPr="007B6DF6" w:rsidRDefault="007B6DF6" w:rsidP="007B6DF6">
      <w:pPr>
        <w:rPr>
          <w:rFonts w:eastAsia="Aptos"/>
        </w:rPr>
      </w:pPr>
    </w:p>
    <w:p w14:paraId="05281534" w14:textId="5D1FF4DA" w:rsidR="007B6DF6" w:rsidRPr="007B6DF6" w:rsidRDefault="007B6DF6" w:rsidP="007B6DF6">
      <w:pPr>
        <w:rPr>
          <w:rFonts w:eastAsia="Aptos"/>
        </w:rPr>
      </w:pPr>
      <w:r w:rsidRPr="007B6DF6">
        <w:rPr>
          <w:rFonts w:eastAsia="Aptos"/>
        </w:rPr>
        <w:t xml:space="preserve">Obdelava se lahko izvaja ves čas izvajanja te pogodbe, čas obdelave je opredeljen v </w:t>
      </w:r>
      <w:r w:rsidR="003C2DCD">
        <w:rPr>
          <w:rFonts w:eastAsia="Aptos"/>
          <w:highlight w:val="lightGray"/>
        </w:rPr>
        <w:t>30</w:t>
      </w:r>
      <w:r w:rsidRPr="007B6DF6">
        <w:rPr>
          <w:rFonts w:eastAsia="Aptos"/>
          <w:highlight w:val="lightGray"/>
        </w:rPr>
        <w:t>. členu</w:t>
      </w:r>
      <w:r w:rsidRPr="007B6DF6">
        <w:rPr>
          <w:rFonts w:eastAsia="Aptos"/>
        </w:rPr>
        <w:t xml:space="preserve"> pogodbe.</w:t>
      </w:r>
    </w:p>
    <w:p w14:paraId="6DC2292E" w14:textId="77777777" w:rsidR="007B6DF6" w:rsidRPr="007B6DF6" w:rsidRDefault="007B6DF6" w:rsidP="007B6DF6">
      <w:pPr>
        <w:rPr>
          <w:rFonts w:eastAsia="Aptos"/>
        </w:rPr>
      </w:pPr>
    </w:p>
    <w:p w14:paraId="4CB2B9E1" w14:textId="77777777" w:rsidR="007B6DF6" w:rsidRPr="007B6DF6" w:rsidRDefault="007B6DF6" w:rsidP="007B6DF6">
      <w:pPr>
        <w:rPr>
          <w:rFonts w:eastAsia="Aptos"/>
        </w:rPr>
      </w:pPr>
      <w:r w:rsidRPr="007B6DF6">
        <w:rPr>
          <w:rFonts w:eastAsia="Aptos"/>
        </w:rPr>
        <w:t>Upravljavec osebnih podatkov zagotavlja, da ima imenovano pooblaščeno osebo za varstvo podatkov, e-naslov: gp.mdp@gov.si.</w:t>
      </w:r>
    </w:p>
    <w:p w14:paraId="08171880" w14:textId="77777777" w:rsidR="007B6DF6" w:rsidRDefault="007B6DF6" w:rsidP="00834C4F">
      <w:pPr>
        <w:spacing w:line="260" w:lineRule="exact"/>
        <w:jc w:val="left"/>
      </w:pPr>
    </w:p>
    <w:p w14:paraId="6BEF6E36" w14:textId="77777777" w:rsidR="007B6DF6" w:rsidRDefault="007B6DF6" w:rsidP="00834C4F">
      <w:pPr>
        <w:spacing w:line="260" w:lineRule="exact"/>
        <w:jc w:val="left"/>
      </w:pPr>
    </w:p>
    <w:p w14:paraId="79CEE1BF" w14:textId="77777777" w:rsidR="007B6DF6" w:rsidRDefault="007B6DF6" w:rsidP="00834C4F">
      <w:pPr>
        <w:spacing w:line="260" w:lineRule="exact"/>
        <w:jc w:val="left"/>
      </w:pPr>
    </w:p>
    <w:p w14:paraId="01ED7C21" w14:textId="77777777" w:rsidR="007B6DF6" w:rsidRDefault="007B6DF6" w:rsidP="00834C4F">
      <w:pPr>
        <w:spacing w:line="260" w:lineRule="exact"/>
        <w:jc w:val="left"/>
      </w:pPr>
    </w:p>
    <w:p w14:paraId="2CB30317" w14:textId="60F668D9" w:rsidR="007B6DF6" w:rsidRDefault="007B6DF6">
      <w:pPr>
        <w:widowControl/>
        <w:autoSpaceDE/>
        <w:autoSpaceDN/>
        <w:adjustRightInd/>
        <w:spacing w:after="160" w:line="259" w:lineRule="auto"/>
        <w:jc w:val="left"/>
      </w:pPr>
      <w:r>
        <w:br w:type="page"/>
      </w:r>
    </w:p>
    <w:p w14:paraId="5BE77EF1" w14:textId="23000177" w:rsidR="007B6DF6" w:rsidRPr="007B6DF6" w:rsidRDefault="007B6DF6" w:rsidP="007B6DF6">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w:t>
      </w:r>
      <w:r w:rsidR="00236062">
        <w:rPr>
          <w:rFonts w:eastAsia="Aptos"/>
          <w:b/>
          <w:bCs/>
          <w:iCs/>
        </w:rPr>
        <w:t>4</w:t>
      </w:r>
      <w:r w:rsidRPr="007B6DF6">
        <w:rPr>
          <w:rFonts w:eastAsia="Aptos"/>
          <w:b/>
          <w:bCs/>
          <w:iCs/>
        </w:rPr>
        <w:t xml:space="preserve"> (B) – Odobreni pod-izvajalci oziroma pod-obdelovalci </w:t>
      </w:r>
    </w:p>
    <w:p w14:paraId="11DB8421" w14:textId="77777777" w:rsidR="007B6DF6" w:rsidRDefault="007B6DF6" w:rsidP="00834C4F">
      <w:pPr>
        <w:spacing w:line="260" w:lineRule="exact"/>
        <w:jc w:val="left"/>
      </w:pPr>
    </w:p>
    <w:p w14:paraId="67802876" w14:textId="77777777" w:rsidR="0063416C" w:rsidRPr="0063416C" w:rsidRDefault="0063416C" w:rsidP="0063416C">
      <w:pPr>
        <w:spacing w:after="200"/>
      </w:pPr>
      <w:bookmarkStart w:id="26" w:name="_Toc42250998"/>
      <w:r w:rsidRPr="0063416C">
        <w:t>B.1 Odobreni pod-izvajalci oziroma pod-obdelovalci</w:t>
      </w:r>
      <w:bookmarkEnd w:id="26"/>
    </w:p>
    <w:p w14:paraId="3A9D2F21" w14:textId="77777777" w:rsidR="0063416C" w:rsidRPr="0063416C" w:rsidRDefault="0063416C" w:rsidP="0063416C">
      <w:r w:rsidRPr="0063416C">
        <w:t>1.</w:t>
      </w:r>
    </w:p>
    <w:p w14:paraId="3B25CCEC" w14:textId="77777777" w:rsidR="0063416C" w:rsidRPr="0063416C" w:rsidRDefault="0063416C" w:rsidP="0063416C"/>
    <w:p w14:paraId="34333B99" w14:textId="77777777" w:rsidR="0063416C" w:rsidRPr="0063416C" w:rsidRDefault="0063416C" w:rsidP="0063416C">
      <w:r w:rsidRPr="0063416C">
        <w:t xml:space="preserve">Naziv: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2C822976" w14:textId="77777777" w:rsidR="0063416C" w:rsidRPr="0063416C" w:rsidRDefault="0063416C" w:rsidP="0063416C"/>
    <w:p w14:paraId="187D5548" w14:textId="77777777" w:rsidR="0063416C" w:rsidRPr="0063416C" w:rsidRDefault="0063416C" w:rsidP="0063416C">
      <w:r w:rsidRPr="0063416C">
        <w:t xml:space="preserve">Matična številka: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1B3D7497" w14:textId="77777777" w:rsidR="0063416C" w:rsidRPr="0063416C" w:rsidRDefault="0063416C" w:rsidP="0063416C"/>
    <w:p w14:paraId="1FAE78A2" w14:textId="77777777" w:rsidR="0063416C" w:rsidRPr="0063416C" w:rsidRDefault="0063416C" w:rsidP="0063416C">
      <w:r w:rsidRPr="0063416C">
        <w:t xml:space="preserve">Davčna številka: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0356A60A" w14:textId="77777777" w:rsidR="0063416C" w:rsidRPr="0063416C" w:rsidRDefault="0063416C" w:rsidP="0063416C"/>
    <w:p w14:paraId="2E2C702D" w14:textId="77777777" w:rsidR="0063416C" w:rsidRPr="0063416C" w:rsidRDefault="0063416C" w:rsidP="0063416C">
      <w:pPr>
        <w:widowControl/>
        <w:autoSpaceDE/>
        <w:autoSpaceDN/>
        <w:adjustRightInd/>
        <w:contextualSpacing/>
        <w:rPr>
          <w:rFonts w:eastAsia="Aptos"/>
        </w:rPr>
      </w:pPr>
      <w:bookmarkStart w:id="27" w:name="_Hlk178680805"/>
      <w:r w:rsidRPr="0063416C">
        <w:rPr>
          <w:rFonts w:eastAsia="Aptos"/>
        </w:rPr>
        <w:t xml:space="preserve">Naslov: </w:t>
      </w:r>
      <w:r w:rsidRPr="0063416C">
        <w:rPr>
          <w:rFonts w:eastAsia="Aptos"/>
        </w:rPr>
        <w:fldChar w:fldCharType="begin">
          <w:ffData>
            <w:name w:val="Besedilo15"/>
            <w:enabled/>
            <w:calcOnExit w:val="0"/>
            <w:textInput/>
          </w:ffData>
        </w:fldChar>
      </w:r>
      <w:r w:rsidRPr="0063416C">
        <w:rPr>
          <w:rFonts w:eastAsia="Aptos"/>
        </w:rPr>
        <w:instrText xml:space="preserve"> FORMTEXT </w:instrText>
      </w:r>
      <w:r w:rsidRPr="0063416C">
        <w:rPr>
          <w:rFonts w:eastAsia="Aptos"/>
        </w:rPr>
      </w:r>
      <w:r w:rsidRPr="0063416C">
        <w:rPr>
          <w:rFonts w:eastAsia="Aptos"/>
        </w:rPr>
        <w:fldChar w:fldCharType="separate"/>
      </w:r>
      <w:r w:rsidRPr="0063416C">
        <w:rPr>
          <w:rFonts w:eastAsia="Aptos"/>
        </w:rPr>
        <w:t> </w:t>
      </w:r>
      <w:r w:rsidRPr="0063416C">
        <w:rPr>
          <w:rFonts w:eastAsia="Aptos"/>
        </w:rPr>
        <w:t> </w:t>
      </w:r>
      <w:r w:rsidRPr="0063416C">
        <w:rPr>
          <w:rFonts w:eastAsia="Aptos"/>
        </w:rPr>
        <w:t> </w:t>
      </w:r>
      <w:r w:rsidRPr="0063416C">
        <w:rPr>
          <w:rFonts w:eastAsia="Aptos"/>
        </w:rPr>
        <w:t> </w:t>
      </w:r>
      <w:r w:rsidRPr="0063416C">
        <w:rPr>
          <w:rFonts w:eastAsia="Aptos"/>
        </w:rPr>
        <w:t> </w:t>
      </w:r>
      <w:r w:rsidRPr="0063416C">
        <w:rPr>
          <w:rFonts w:eastAsia="Aptos"/>
        </w:rPr>
        <w:fldChar w:fldCharType="end"/>
      </w:r>
    </w:p>
    <w:p w14:paraId="0CC7E2A4" w14:textId="77777777" w:rsidR="0063416C" w:rsidRPr="0063416C" w:rsidRDefault="0063416C" w:rsidP="0063416C">
      <w:pPr>
        <w:widowControl/>
        <w:autoSpaceDE/>
        <w:autoSpaceDN/>
        <w:adjustRightInd/>
        <w:contextualSpacing/>
        <w:rPr>
          <w:rFonts w:eastAsia="Aptos"/>
        </w:rPr>
      </w:pPr>
    </w:p>
    <w:p w14:paraId="77D21C91" w14:textId="77777777" w:rsidR="0063416C" w:rsidRPr="0063416C" w:rsidRDefault="0063416C" w:rsidP="0063416C">
      <w:pPr>
        <w:widowControl/>
        <w:spacing w:line="240" w:lineRule="auto"/>
        <w:jc w:val="left"/>
        <w:rPr>
          <w:rFonts w:eastAsia="Aptos"/>
          <w:color w:val="000000"/>
        </w:rPr>
      </w:pPr>
      <w:r w:rsidRPr="0063416C">
        <w:rPr>
          <w:rFonts w:eastAsia="Aptos"/>
          <w:color w:val="000000"/>
        </w:rPr>
        <w:t xml:space="preserve">Iznos izven Slovenije: </w:t>
      </w:r>
    </w:p>
    <w:p w14:paraId="529ED365" w14:textId="77777777" w:rsidR="0063416C" w:rsidRPr="0063416C" w:rsidRDefault="0063416C" w:rsidP="0063416C">
      <w:pPr>
        <w:widowControl/>
        <w:spacing w:line="240" w:lineRule="auto"/>
        <w:jc w:val="left"/>
        <w:rPr>
          <w:rFonts w:eastAsia="MS Gothic"/>
          <w:color w:val="000000"/>
        </w:rPr>
      </w:pPr>
      <w:r w:rsidRPr="0063416C">
        <w:rPr>
          <w:rFonts w:ascii="Segoe UI Symbol" w:eastAsia="MS Gothic" w:hAnsi="Segoe UI Symbol" w:cs="Segoe UI Symbol"/>
          <w:color w:val="000000"/>
        </w:rPr>
        <w:t>☐</w:t>
      </w:r>
      <w:r w:rsidRPr="0063416C">
        <w:rPr>
          <w:rFonts w:ascii="MS Gothic" w:eastAsia="MS Gothic" w:cs="MS Gothic"/>
          <w:color w:val="000000"/>
        </w:rPr>
        <w:t xml:space="preserve"> </w:t>
      </w:r>
      <w:r w:rsidRPr="0063416C">
        <w:rPr>
          <w:rFonts w:eastAsia="MS Gothic"/>
          <w:color w:val="000000"/>
        </w:rPr>
        <w:t xml:space="preserve">DA </w:t>
      </w:r>
    </w:p>
    <w:p w14:paraId="3220B91C" w14:textId="77777777" w:rsidR="0063416C" w:rsidRPr="0063416C" w:rsidRDefault="0063416C" w:rsidP="0063416C">
      <w:pPr>
        <w:widowControl/>
        <w:spacing w:line="240" w:lineRule="auto"/>
        <w:jc w:val="left"/>
        <w:rPr>
          <w:rFonts w:eastAsia="MS Gothic"/>
          <w:b/>
          <w:bCs/>
          <w:color w:val="000000"/>
        </w:rPr>
      </w:pPr>
      <w:r w:rsidRPr="0063416C">
        <w:rPr>
          <w:rFonts w:ascii="Segoe UI Symbol" w:eastAsia="MS Gothic" w:hAnsi="Segoe UI Symbol" w:cs="Segoe UI Symbol"/>
          <w:b/>
          <w:bCs/>
          <w:color w:val="000000"/>
        </w:rPr>
        <w:t>☐</w:t>
      </w:r>
      <w:r w:rsidRPr="0063416C">
        <w:rPr>
          <w:rFonts w:ascii="MS Gothic" w:eastAsia="MS Gothic" w:cs="MS Gothic"/>
          <w:b/>
          <w:bCs/>
          <w:color w:val="000000"/>
        </w:rPr>
        <w:t xml:space="preserve"> </w:t>
      </w:r>
      <w:r w:rsidRPr="0063416C">
        <w:rPr>
          <w:rFonts w:eastAsia="MS Gothic"/>
          <w:b/>
          <w:bCs/>
          <w:color w:val="000000"/>
        </w:rPr>
        <w:t xml:space="preserve">NE </w:t>
      </w:r>
    </w:p>
    <w:bookmarkEnd w:id="27"/>
    <w:p w14:paraId="2C6A44D5" w14:textId="77777777" w:rsidR="0063416C" w:rsidRPr="0063416C" w:rsidRDefault="0063416C" w:rsidP="0063416C"/>
    <w:p w14:paraId="03DF7B2C" w14:textId="77777777" w:rsidR="0063416C" w:rsidRPr="0063416C" w:rsidRDefault="0063416C" w:rsidP="0063416C"/>
    <w:p w14:paraId="2F84E7A8" w14:textId="77777777" w:rsidR="0063416C" w:rsidRPr="0063416C" w:rsidRDefault="0063416C" w:rsidP="0063416C">
      <w:r w:rsidRPr="0063416C">
        <w:t xml:space="preserve">Vrste pogodbene obdelave: </w:t>
      </w:r>
    </w:p>
    <w:p w14:paraId="18B7D301" w14:textId="77777777" w:rsidR="0063416C" w:rsidRPr="0063416C" w:rsidRDefault="0063416C" w:rsidP="0063416C">
      <w:pPr>
        <w:widowControl/>
        <w:numPr>
          <w:ilvl w:val="0"/>
          <w:numId w:val="27"/>
        </w:numPr>
        <w:autoSpaceDE/>
        <w:autoSpaceDN/>
        <w:adjustRightInd/>
        <w:spacing w:after="120"/>
        <w:contextualSpacing/>
      </w:pPr>
      <w:r w:rsidRPr="0063416C">
        <w:t>Pogodba s pod-obdelovalcem: na vpogled pri obdelovalcu</w:t>
      </w:r>
    </w:p>
    <w:p w14:paraId="5F267EF7" w14:textId="77777777" w:rsidR="0063416C" w:rsidRPr="0063416C" w:rsidRDefault="0063416C" w:rsidP="0063416C">
      <w:pPr>
        <w:widowControl/>
        <w:numPr>
          <w:ilvl w:val="0"/>
          <w:numId w:val="27"/>
        </w:numPr>
        <w:autoSpaceDE/>
        <w:autoSpaceDN/>
        <w:adjustRightInd/>
        <w:spacing w:after="120"/>
        <w:contextualSpacing/>
      </w:pPr>
      <w:r w:rsidRPr="0063416C">
        <w:t xml:space="preserve">Opis obdelav s strani pod-obdelovalca: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62E1AD02" w14:textId="77777777" w:rsidR="0063416C" w:rsidRPr="0063416C" w:rsidRDefault="0063416C" w:rsidP="0063416C">
      <w:pPr>
        <w:ind w:left="540"/>
      </w:pPr>
    </w:p>
    <w:p w14:paraId="06B7196B" w14:textId="77777777" w:rsidR="0063416C" w:rsidRPr="0063416C" w:rsidRDefault="0063416C" w:rsidP="0063416C">
      <w:pPr>
        <w:ind w:left="540"/>
      </w:pPr>
    </w:p>
    <w:p w14:paraId="3956E2BB" w14:textId="77777777" w:rsidR="0063416C" w:rsidRPr="0063416C" w:rsidRDefault="0063416C" w:rsidP="0063416C">
      <w:r w:rsidRPr="0063416C">
        <w:t xml:space="preserve">Opomba: </w:t>
      </w:r>
    </w:p>
    <w:p w14:paraId="5544F700" w14:textId="77777777" w:rsidR="0063416C" w:rsidRPr="0063416C" w:rsidRDefault="0063416C" w:rsidP="0063416C">
      <w:r w:rsidRPr="0063416C">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D7D3E42" w14:textId="77777777" w:rsidR="007B6DF6" w:rsidRDefault="007B6DF6" w:rsidP="00834C4F">
      <w:pPr>
        <w:spacing w:line="260" w:lineRule="exact"/>
        <w:jc w:val="left"/>
      </w:pPr>
    </w:p>
    <w:p w14:paraId="6B1A9876" w14:textId="77777777" w:rsidR="007B6DF6" w:rsidRDefault="007B6DF6" w:rsidP="00834C4F">
      <w:pPr>
        <w:spacing w:line="260" w:lineRule="exact"/>
        <w:jc w:val="left"/>
      </w:pPr>
    </w:p>
    <w:p w14:paraId="08ED24D5" w14:textId="77777777" w:rsidR="007B6DF6" w:rsidRDefault="007B6DF6" w:rsidP="00834C4F">
      <w:pPr>
        <w:spacing w:line="260" w:lineRule="exact"/>
        <w:jc w:val="left"/>
      </w:pPr>
    </w:p>
    <w:p w14:paraId="2CBB98A1" w14:textId="095B07E9" w:rsidR="007B6DF6" w:rsidRDefault="007B6DF6">
      <w:pPr>
        <w:widowControl/>
        <w:autoSpaceDE/>
        <w:autoSpaceDN/>
        <w:adjustRightInd/>
        <w:spacing w:after="160" w:line="259" w:lineRule="auto"/>
        <w:jc w:val="left"/>
      </w:pPr>
      <w:r>
        <w:br w:type="page"/>
      </w:r>
    </w:p>
    <w:p w14:paraId="4A52F25A" w14:textId="3CC7AD67" w:rsidR="007B6DF6" w:rsidRPr="007B6DF6" w:rsidRDefault="007B6DF6" w:rsidP="007B6DF6">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w:t>
      </w:r>
      <w:r w:rsidR="00236062">
        <w:rPr>
          <w:rFonts w:eastAsia="Aptos"/>
          <w:b/>
          <w:bCs/>
          <w:iCs/>
        </w:rPr>
        <w:t>5</w:t>
      </w:r>
      <w:r w:rsidRPr="007B6DF6">
        <w:rPr>
          <w:rFonts w:eastAsia="Aptos"/>
          <w:b/>
          <w:bCs/>
          <w:iCs/>
        </w:rPr>
        <w:t xml:space="preserve"> (C) – Navodilo glede uporabe osebnih podatkov </w:t>
      </w:r>
    </w:p>
    <w:p w14:paraId="6B283298" w14:textId="77777777" w:rsidR="007B6DF6" w:rsidRPr="007B6DF6" w:rsidRDefault="007B6DF6" w:rsidP="007B6DF6">
      <w:pPr>
        <w:rPr>
          <w:rFonts w:eastAsia="Aptos"/>
        </w:rPr>
      </w:pPr>
    </w:p>
    <w:p w14:paraId="0029F180" w14:textId="77777777" w:rsidR="007B6DF6" w:rsidRPr="007B6DF6" w:rsidRDefault="007B6DF6" w:rsidP="007B6DF6">
      <w:pPr>
        <w:rPr>
          <w:rFonts w:eastAsia="Aptos"/>
        </w:rPr>
      </w:pPr>
      <w:r w:rsidRPr="007B6DF6">
        <w:rPr>
          <w:rFonts w:eastAsia="Aptos"/>
        </w:rPr>
        <w:t>C.1 Predmet navodila glede obdelave osebnih podatkov</w:t>
      </w:r>
    </w:p>
    <w:p w14:paraId="64226DC6" w14:textId="2E012B22" w:rsidR="007B6DF6" w:rsidRPr="007B6DF6" w:rsidRDefault="007B6DF6" w:rsidP="007B6DF6">
      <w:pPr>
        <w:rPr>
          <w:rFonts w:eastAsia="Aptos"/>
        </w:rPr>
      </w:pPr>
      <w:r w:rsidRPr="007B6DF6">
        <w:rPr>
          <w:rFonts w:eastAsia="Aptos"/>
        </w:rPr>
        <w:t xml:space="preserve">Obdelava osebnih podatkov s strani obdelovalca v imenu in za račun upravljavca vključuje zagotovitev predmeta pogodbe iz </w:t>
      </w:r>
      <w:r w:rsidRPr="007B6DF6">
        <w:rPr>
          <w:rFonts w:eastAsia="Aptos"/>
          <w:highlight w:val="lightGray"/>
        </w:rPr>
        <w:t>2. člena</w:t>
      </w:r>
      <w:r w:rsidRPr="007B6DF6">
        <w:rPr>
          <w:rFonts w:eastAsia="Aptos"/>
        </w:rPr>
        <w:t xml:space="preserve"> te pogodbe v povezavi z določitvijo konkretnega namena v </w:t>
      </w:r>
      <w:r w:rsidR="0071410E" w:rsidRPr="0071410E">
        <w:rPr>
          <w:rFonts w:eastAsia="Aptos"/>
          <w:highlight w:val="lightGray"/>
        </w:rPr>
        <w:t>2</w:t>
      </w:r>
      <w:r w:rsidR="003C2DCD">
        <w:rPr>
          <w:rFonts w:eastAsia="Aptos"/>
          <w:highlight w:val="lightGray"/>
        </w:rPr>
        <w:t>9</w:t>
      </w:r>
      <w:r w:rsidRPr="007B6DF6">
        <w:rPr>
          <w:rFonts w:eastAsia="Aptos"/>
          <w:highlight w:val="lightGray"/>
        </w:rPr>
        <w:t>. členu</w:t>
      </w:r>
      <w:r w:rsidRPr="007B6DF6">
        <w:rPr>
          <w:rFonts w:eastAsia="Aptos"/>
        </w:rPr>
        <w:t xml:space="preserve"> te pogodbe.</w:t>
      </w:r>
    </w:p>
    <w:p w14:paraId="17DA4091" w14:textId="77777777" w:rsidR="007B6DF6" w:rsidRPr="007B6DF6" w:rsidRDefault="007B6DF6" w:rsidP="007B6DF6">
      <w:pPr>
        <w:rPr>
          <w:rFonts w:eastAsia="Aptos"/>
          <w:highlight w:val="yellow"/>
        </w:rPr>
      </w:pPr>
    </w:p>
    <w:p w14:paraId="2AEBB14D" w14:textId="77777777" w:rsidR="007B6DF6" w:rsidRPr="007B6DF6" w:rsidRDefault="007B6DF6" w:rsidP="007B6DF6">
      <w:pPr>
        <w:rPr>
          <w:rFonts w:eastAsia="Aptos"/>
        </w:rPr>
      </w:pPr>
      <w:r w:rsidRPr="007B6DF6">
        <w:rPr>
          <w:rFonts w:eastAsia="Aptos"/>
        </w:rPr>
        <w:t>C.2 Varnost obdelave</w:t>
      </w:r>
    </w:p>
    <w:p w14:paraId="2EFD9A69" w14:textId="77777777" w:rsidR="007B6DF6" w:rsidRPr="007B6DF6" w:rsidRDefault="007B6DF6" w:rsidP="007B6DF6">
      <w:pPr>
        <w:rPr>
          <w:rFonts w:eastAsia="Aptos"/>
        </w:rPr>
      </w:pPr>
      <w:r w:rsidRPr="007B6DF6">
        <w:rPr>
          <w:rFonts w:eastAsia="Aptos"/>
        </w:rPr>
        <w:t>Obdelovalec je upravičen in zavezan za sprejemanje odločitev o tehničnih in organizacijskih ukrepih za varnost podatkov, ki se izvajajo za zagotovitev potrebne (in dogovorjene) ravni varnosti podatkov.</w:t>
      </w:r>
    </w:p>
    <w:p w14:paraId="521973E7" w14:textId="77777777" w:rsidR="007B6DF6" w:rsidRPr="007B6DF6" w:rsidRDefault="007B6DF6" w:rsidP="007B6DF6">
      <w:pPr>
        <w:rPr>
          <w:rFonts w:eastAsia="Aptos"/>
        </w:rPr>
      </w:pPr>
    </w:p>
    <w:p w14:paraId="358042E1" w14:textId="77777777" w:rsidR="007B6DF6" w:rsidRPr="007B6DF6" w:rsidRDefault="007B6DF6" w:rsidP="007B6DF6">
      <w:pPr>
        <w:rPr>
          <w:rFonts w:eastAsia="Aptos"/>
        </w:rPr>
      </w:pPr>
      <w:r w:rsidRPr="007B6DF6">
        <w:rPr>
          <w:rFonts w:eastAsia="Aptos"/>
        </w:rPr>
        <w:t>Obdelovalec bo v vsakem primeru zagotovil najmanj naslednje ukrepe, ki so dogovorjeni z upravljavcem:</w:t>
      </w:r>
    </w:p>
    <w:p w14:paraId="1492830A" w14:textId="63A51300" w:rsidR="007B6DF6" w:rsidRPr="007B6DF6" w:rsidRDefault="007B6DF6" w:rsidP="007B6DF6">
      <w:pPr>
        <w:rPr>
          <w:rFonts w:eastAsia="Aptos"/>
        </w:rPr>
      </w:pPr>
      <w:r w:rsidRPr="007B6DF6">
        <w:rPr>
          <w:rFonts w:eastAsia="Aptos"/>
        </w:rPr>
        <w:t>UKREPI ZA PSEVDONIMIZACIJO IN ŠIFRIRANJE OSEBNIH PODATKOV:</w:t>
      </w:r>
    </w:p>
    <w:p w14:paraId="53B9CD2E" w14:textId="23234214" w:rsidR="007B6DF6" w:rsidRPr="007B6DF6" w:rsidRDefault="007B6DF6" w:rsidP="007B6DF6">
      <w:pPr>
        <w:rPr>
          <w:rFonts w:eastAsia="Aptos"/>
        </w:rPr>
      </w:pPr>
      <w:r w:rsidRPr="007B6DF6">
        <w:rPr>
          <w:rFonts w:eastAsia="Aptos"/>
        </w:rPr>
        <w:t>/</w:t>
      </w:r>
    </w:p>
    <w:p w14:paraId="1A01408B" w14:textId="1AAAAD1E" w:rsidR="007B6DF6" w:rsidRPr="007B6DF6" w:rsidRDefault="007B6DF6" w:rsidP="007B6DF6">
      <w:pPr>
        <w:rPr>
          <w:rFonts w:eastAsia="Aptos"/>
        </w:rPr>
      </w:pPr>
    </w:p>
    <w:p w14:paraId="3D15DE60" w14:textId="06808583" w:rsidR="007B6DF6" w:rsidRPr="007B6DF6" w:rsidRDefault="007B6DF6" w:rsidP="007B6DF6">
      <w:pPr>
        <w:rPr>
          <w:rFonts w:eastAsia="Aptos"/>
        </w:rPr>
      </w:pPr>
      <w:r w:rsidRPr="007B6DF6">
        <w:rPr>
          <w:rFonts w:eastAsia="Aptos"/>
        </w:rPr>
        <w:t>UKREPI ZA ZAGOTAVLJANJE STALNE ZAUPNOSTI, CELOVITOSTI RAZPOLOŽLJIVOSTI IN ODPORNOSTI SISTEMOV IN STORITEV ZA OBDELAVO:</w:t>
      </w:r>
    </w:p>
    <w:p w14:paraId="64315817" w14:textId="25159055" w:rsidR="007B6DF6" w:rsidRPr="007B6DF6" w:rsidRDefault="00186192" w:rsidP="00B9248E">
      <w:pPr>
        <w:numPr>
          <w:ilvl w:val="0"/>
          <w:numId w:val="20"/>
        </w:numPr>
        <w:contextualSpacing/>
        <w:jc w:val="left"/>
      </w:pPr>
      <w:r>
        <w:t>/</w:t>
      </w:r>
      <w:r w:rsidR="007B6DF6" w:rsidRPr="007B6DF6">
        <w:t>varovanje prostorov</w:t>
      </w:r>
      <w:r w:rsidR="00B1295F">
        <w:t>, v katerih se nahajajo podatki,</w:t>
      </w:r>
      <w:r w:rsidR="007B6DF6" w:rsidRPr="007B6DF6">
        <w:t xml:space="preserve"> z nadzorom dostopa</w:t>
      </w:r>
      <w:r w:rsidR="0008300B">
        <w:t>.</w:t>
      </w:r>
    </w:p>
    <w:p w14:paraId="540D4B50" w14:textId="77777777" w:rsidR="007B6DF6" w:rsidRPr="007B6DF6" w:rsidRDefault="007B6DF6" w:rsidP="007B6DF6">
      <w:pPr>
        <w:rPr>
          <w:rFonts w:eastAsia="Aptos"/>
        </w:rPr>
      </w:pPr>
    </w:p>
    <w:p w14:paraId="1D0F178D" w14:textId="45776F9A" w:rsidR="007B6DF6" w:rsidRPr="007B6DF6" w:rsidRDefault="007B6DF6" w:rsidP="007B6DF6">
      <w:pPr>
        <w:rPr>
          <w:rFonts w:eastAsia="Aptos"/>
        </w:rPr>
      </w:pPr>
      <w:r w:rsidRPr="007B6DF6">
        <w:rPr>
          <w:rFonts w:eastAsia="Aptos"/>
        </w:rPr>
        <w:t>UKREPI ZA ZAGOTAVLJANJE ZMOŽNOSTI ZA PRAVOČASNO POVRNITEV RAZPOLOŽLJIVOSTI IN DOSTOP DO OSEBNIH PODATKOV V PRIMERU FIZIČNEGA ALI TEHNIČNEGA INCIDENTA:</w:t>
      </w:r>
    </w:p>
    <w:p w14:paraId="67074DBE" w14:textId="573018E5" w:rsidR="007B6DF6" w:rsidRPr="007B6DF6" w:rsidRDefault="007B6DF6" w:rsidP="007B6DF6">
      <w:pPr>
        <w:rPr>
          <w:rFonts w:eastAsia="Calibri"/>
        </w:rPr>
      </w:pPr>
      <w:r w:rsidRPr="007B6DF6">
        <w:rPr>
          <w:rFonts w:eastAsia="Calibri"/>
        </w:rPr>
        <w:t>/</w:t>
      </w:r>
    </w:p>
    <w:p w14:paraId="1E3E63D8" w14:textId="44BBCD5D" w:rsidR="007B6DF6" w:rsidRPr="007B6DF6" w:rsidRDefault="007B6DF6" w:rsidP="007B6DF6">
      <w:pPr>
        <w:rPr>
          <w:rFonts w:eastAsia="Aptos"/>
        </w:rPr>
      </w:pPr>
    </w:p>
    <w:p w14:paraId="5A890592" w14:textId="7F2F3E09" w:rsidR="007B6DF6" w:rsidRPr="007B6DF6" w:rsidRDefault="007B6DF6" w:rsidP="007B6DF6">
      <w:pPr>
        <w:rPr>
          <w:rFonts w:eastAsia="Aptos"/>
        </w:rPr>
      </w:pPr>
      <w:r w:rsidRPr="007B6DF6">
        <w:rPr>
          <w:rFonts w:eastAsia="Aptos"/>
        </w:rPr>
        <w:t>UKREPI ZA POSTOPKE REDNEGA TESTIRANJA, OCENJEVANJA IN VREDNOTENJA UČINKOVITOSTI TEHNIČNIH IN ORGANIZACIJSKIH UKREPOV ZA ZAGOTAVLJANJE VARNOSTI OBDELAVE:</w:t>
      </w:r>
    </w:p>
    <w:p w14:paraId="55A7A368" w14:textId="474ED389" w:rsidR="007B6DF6" w:rsidRPr="007B6DF6" w:rsidRDefault="007B6DF6" w:rsidP="00B9248E">
      <w:pPr>
        <w:numPr>
          <w:ilvl w:val="0"/>
          <w:numId w:val="20"/>
        </w:numPr>
        <w:contextualSpacing/>
        <w:jc w:val="left"/>
      </w:pPr>
      <w:r w:rsidRPr="007B6DF6">
        <w:t xml:space="preserve">redno preverjanje in spremljanje sistemskih </w:t>
      </w:r>
      <w:r w:rsidR="009F29BE">
        <w:t>ukrepov za zagotavljanje varstva prostorov in opreme</w:t>
      </w:r>
      <w:r w:rsidR="0008300B">
        <w:t>.</w:t>
      </w:r>
    </w:p>
    <w:p w14:paraId="1B349FCE" w14:textId="6784BDD3" w:rsidR="007B6DF6" w:rsidRPr="007B6DF6" w:rsidRDefault="007B6DF6" w:rsidP="007B6DF6">
      <w:pPr>
        <w:rPr>
          <w:rFonts w:eastAsia="Aptos"/>
        </w:rPr>
      </w:pPr>
    </w:p>
    <w:p w14:paraId="4CE35F34" w14:textId="77777777" w:rsidR="007B6DF6" w:rsidRPr="007B6DF6" w:rsidRDefault="007B6DF6" w:rsidP="007B6DF6">
      <w:pPr>
        <w:rPr>
          <w:rFonts w:eastAsia="Aptos"/>
        </w:rPr>
      </w:pPr>
      <w:r w:rsidRPr="007B6DF6">
        <w:rPr>
          <w:rFonts w:eastAsia="Aptos"/>
        </w:rPr>
        <w:t>UKREPI ZA PREPREČEVANJE NEPOOBLAŠČENEGA DOSTOPA DO OSEBNIH PODATKOV:</w:t>
      </w:r>
    </w:p>
    <w:p w14:paraId="49C81EAA" w14:textId="77777777" w:rsidR="007B6DF6" w:rsidRPr="007B6DF6" w:rsidRDefault="007B6DF6" w:rsidP="00B9248E">
      <w:pPr>
        <w:numPr>
          <w:ilvl w:val="0"/>
          <w:numId w:val="20"/>
        </w:numPr>
        <w:contextualSpacing/>
        <w:jc w:val="left"/>
        <w:rPr>
          <w:rFonts w:eastAsia="Aptos"/>
        </w:rPr>
      </w:pPr>
      <w:r w:rsidRPr="007B6DF6">
        <w:rPr>
          <w:rFonts w:eastAsia="Aptos"/>
        </w:rPr>
        <w:t>ukrepi se izvajajo na več nivojih:</w:t>
      </w:r>
    </w:p>
    <w:p w14:paraId="358DC0EE" w14:textId="7A2CF994" w:rsidR="007B6DF6" w:rsidRPr="007B6DF6" w:rsidRDefault="007B6DF6" w:rsidP="00B9248E">
      <w:pPr>
        <w:numPr>
          <w:ilvl w:val="3"/>
          <w:numId w:val="21"/>
        </w:numPr>
        <w:ind w:left="1276"/>
        <w:contextualSpacing/>
        <w:jc w:val="left"/>
      </w:pPr>
      <w:r w:rsidRPr="007B6DF6">
        <w:t xml:space="preserve">iz internetnega območja so strežniki z osebnimi podatki </w:t>
      </w:r>
      <w:proofErr w:type="spellStart"/>
      <w:r w:rsidRPr="007B6DF6">
        <w:t>ščiteni</w:t>
      </w:r>
      <w:proofErr w:type="spellEnd"/>
      <w:r w:rsidRPr="007B6DF6">
        <w:t xml:space="preserve"> preko požarnih pregrad ter drugih mehanizmov, ki preprečujejo zunanje administratorske posege.</w:t>
      </w:r>
    </w:p>
    <w:p w14:paraId="1A2F31B8" w14:textId="77777777" w:rsidR="007B6DF6" w:rsidRPr="007B6DF6" w:rsidRDefault="007B6DF6" w:rsidP="00B9248E">
      <w:pPr>
        <w:numPr>
          <w:ilvl w:val="3"/>
          <w:numId w:val="21"/>
        </w:numPr>
        <w:ind w:left="1276"/>
        <w:contextualSpacing/>
        <w:jc w:val="left"/>
      </w:pPr>
      <w:r w:rsidRPr="007B6DF6">
        <w:t>nadzor dostopanja do sistema za obdelovanje podatkov: dodelitev uporabniških pravic, dodelitev gesel</w:t>
      </w:r>
    </w:p>
    <w:p w14:paraId="1F932FB8" w14:textId="77777777" w:rsidR="007B6DF6" w:rsidRPr="007B6DF6" w:rsidRDefault="007B6DF6" w:rsidP="00B9248E">
      <w:pPr>
        <w:numPr>
          <w:ilvl w:val="3"/>
          <w:numId w:val="21"/>
        </w:numPr>
        <w:ind w:left="1276"/>
        <w:contextualSpacing/>
        <w:jc w:val="left"/>
      </w:pPr>
      <w:r w:rsidRPr="007B6DF6">
        <w:t>uporaba požarnega zidu, redno posodabljanje protivirusne zaščite</w:t>
      </w:r>
    </w:p>
    <w:p w14:paraId="6C9A7172" w14:textId="68BB5474" w:rsidR="007B6DF6" w:rsidRDefault="007B6DF6" w:rsidP="00B9248E">
      <w:pPr>
        <w:widowControl/>
        <w:numPr>
          <w:ilvl w:val="0"/>
          <w:numId w:val="21"/>
        </w:numPr>
        <w:autoSpaceDE/>
        <w:autoSpaceDN/>
        <w:adjustRightInd/>
        <w:contextualSpacing/>
      </w:pPr>
      <w:r w:rsidRPr="007B6DF6">
        <w:t>dostop do podatkov imajo samo pooblaščene osebe s strani obdelovalca. Dostop do podatkov v elektronski obliki je zaščiten z geslom na ravni operacijskega sistema</w:t>
      </w:r>
    </w:p>
    <w:p w14:paraId="5BB70568" w14:textId="47F459A1" w:rsidR="00F4357D" w:rsidRPr="007B6DF6" w:rsidRDefault="00F4357D" w:rsidP="00F4357D">
      <w:pPr>
        <w:widowControl/>
        <w:numPr>
          <w:ilvl w:val="0"/>
          <w:numId w:val="21"/>
        </w:numPr>
        <w:autoSpaceDE/>
        <w:autoSpaceDN/>
        <w:adjustRightInd/>
        <w:contextualSpacing/>
      </w:pPr>
      <w:r>
        <w:t>za obdelavo podatkov se uporablja oprema, ki zagotavlja obdelavo podatkov na ozemlju Republike Slovenije</w:t>
      </w:r>
      <w:r w:rsidR="0008300B">
        <w:t>.</w:t>
      </w:r>
    </w:p>
    <w:p w14:paraId="7BFF06D1" w14:textId="77777777" w:rsidR="007B6DF6" w:rsidRPr="007B6DF6" w:rsidRDefault="007B6DF6" w:rsidP="007B6DF6">
      <w:pPr>
        <w:rPr>
          <w:rFonts w:eastAsia="Aptos"/>
        </w:rPr>
      </w:pPr>
    </w:p>
    <w:p w14:paraId="01B5690E" w14:textId="77777777" w:rsidR="007B6DF6" w:rsidRPr="007B6DF6" w:rsidRDefault="007B6DF6" w:rsidP="007B6DF6">
      <w:pPr>
        <w:rPr>
          <w:rFonts w:eastAsia="Aptos"/>
        </w:rPr>
      </w:pPr>
      <w:r w:rsidRPr="007B6DF6">
        <w:rPr>
          <w:rFonts w:eastAsia="Aptos"/>
        </w:rPr>
        <w:t>UKREPI ZA VARNOST PROGRAMSKE OPREME, KI SE UPORABLJA ZA OBDELAVO OSEBNIH PODATKOV:</w:t>
      </w:r>
    </w:p>
    <w:p w14:paraId="278BEB92" w14:textId="762AE1D7" w:rsidR="007B6DF6" w:rsidRPr="007B6DF6" w:rsidRDefault="007B6DF6" w:rsidP="00B9248E">
      <w:pPr>
        <w:widowControl/>
        <w:numPr>
          <w:ilvl w:val="0"/>
          <w:numId w:val="21"/>
        </w:numPr>
        <w:autoSpaceDE/>
        <w:autoSpaceDN/>
        <w:adjustRightInd/>
        <w:contextualSpacing/>
      </w:pPr>
      <w:r w:rsidRPr="007B6DF6">
        <w:t>redno posodabljanje aplikativne programske opreme</w:t>
      </w:r>
      <w:r w:rsidR="0008300B">
        <w:t>.</w:t>
      </w:r>
    </w:p>
    <w:p w14:paraId="3DD8FD55" w14:textId="77777777" w:rsidR="007B6DF6" w:rsidRPr="007B6DF6" w:rsidRDefault="007B6DF6" w:rsidP="007B6DF6">
      <w:pPr>
        <w:rPr>
          <w:rFonts w:eastAsia="Aptos"/>
        </w:rPr>
      </w:pPr>
    </w:p>
    <w:p w14:paraId="487B86B0" w14:textId="6909E678" w:rsidR="007B6DF6" w:rsidRPr="007B6DF6" w:rsidRDefault="007B6DF6" w:rsidP="007B6DF6">
      <w:pPr>
        <w:rPr>
          <w:rFonts w:eastAsia="Aptos"/>
        </w:rPr>
      </w:pPr>
      <w:r w:rsidRPr="007B6DF6">
        <w:rPr>
          <w:rFonts w:eastAsia="Aptos"/>
        </w:rPr>
        <w:t>UKREPI ZA VARNOST PODATKOV V ČASU HRAMBE:</w:t>
      </w:r>
    </w:p>
    <w:p w14:paraId="3C0FBAF2" w14:textId="19006762" w:rsidR="003F487E" w:rsidRDefault="00F349D4" w:rsidP="00B9248E">
      <w:pPr>
        <w:widowControl/>
        <w:numPr>
          <w:ilvl w:val="0"/>
          <w:numId w:val="21"/>
        </w:numPr>
        <w:autoSpaceDE/>
        <w:autoSpaceDN/>
        <w:adjustRightInd/>
        <w:contextualSpacing/>
      </w:pPr>
      <w:r>
        <w:t>obdelovalec</w:t>
      </w:r>
      <w:r w:rsidR="001533C5">
        <w:t xml:space="preserve"> zagotovi, da podatki v nobenem trenutku n</w:t>
      </w:r>
      <w:r>
        <w:t xml:space="preserve">iso </w:t>
      </w:r>
      <w:r w:rsidR="00FD5CC6">
        <w:t>dostopni brez nadzora zaposlenih,</w:t>
      </w:r>
    </w:p>
    <w:p w14:paraId="7EC1A1FC" w14:textId="63B0CE90" w:rsidR="00FD5CC6" w:rsidRDefault="00FD5CC6" w:rsidP="00B9248E">
      <w:pPr>
        <w:widowControl/>
        <w:numPr>
          <w:ilvl w:val="0"/>
          <w:numId w:val="21"/>
        </w:numPr>
        <w:autoSpaceDE/>
        <w:autoSpaceDN/>
        <w:adjustRightInd/>
        <w:contextualSpacing/>
      </w:pPr>
      <w:r>
        <w:t xml:space="preserve">obdelovalec zagotovi, da </w:t>
      </w:r>
      <w:r w:rsidR="003779C5">
        <w:t xml:space="preserve">nepooblaščene osebe ne morejo </w:t>
      </w:r>
      <w:r w:rsidR="00703B93">
        <w:t>videti podatkov na zaslonu niti jih v nobenem trenutku kopirati</w:t>
      </w:r>
      <w:r w:rsidR="0008300B">
        <w:t>.</w:t>
      </w:r>
    </w:p>
    <w:p w14:paraId="53BF9D0D" w14:textId="5E27D851" w:rsidR="007B6DF6" w:rsidRPr="007B6DF6" w:rsidRDefault="007B6DF6" w:rsidP="007B6DF6">
      <w:pPr>
        <w:rPr>
          <w:rFonts w:eastAsia="Aptos"/>
        </w:rPr>
      </w:pPr>
    </w:p>
    <w:p w14:paraId="78F8D93B" w14:textId="5F15A78E" w:rsidR="007B6DF6" w:rsidRPr="007B6DF6" w:rsidRDefault="007B6DF6" w:rsidP="007B6DF6">
      <w:pPr>
        <w:rPr>
          <w:rFonts w:eastAsia="Aptos"/>
        </w:rPr>
      </w:pPr>
      <w:r w:rsidRPr="007B6DF6">
        <w:rPr>
          <w:rFonts w:eastAsia="Aptos"/>
        </w:rPr>
        <w:t>UKREPI ZA VARNOST PROSTOROV, OPREME IN SISITEMSKE PROGRAMSKE OPREME ZA OBDELAVO OSEBNIH PODATKOV:</w:t>
      </w:r>
    </w:p>
    <w:p w14:paraId="48C9CFA7" w14:textId="43D7EEBE" w:rsidR="007B6DF6" w:rsidRPr="007B6DF6" w:rsidRDefault="007B6DF6" w:rsidP="00B9248E">
      <w:pPr>
        <w:numPr>
          <w:ilvl w:val="0"/>
          <w:numId w:val="21"/>
        </w:numPr>
        <w:contextualSpacing/>
      </w:pPr>
      <w:r w:rsidRPr="007B6DF6">
        <w:t xml:space="preserve">nadzor dostopanja glede sistema za obdelovanje podatkov: dodelitev uporabniških pravic, </w:t>
      </w:r>
      <w:r w:rsidRPr="007B6DF6">
        <w:lastRenderedPageBreak/>
        <w:t>dodelitev gesel</w:t>
      </w:r>
    </w:p>
    <w:p w14:paraId="0130214C" w14:textId="5E1806E2" w:rsidR="007B6DF6" w:rsidRPr="007B6DF6" w:rsidRDefault="007B6DF6" w:rsidP="00B9248E">
      <w:pPr>
        <w:numPr>
          <w:ilvl w:val="0"/>
          <w:numId w:val="21"/>
        </w:numPr>
        <w:contextualSpacing/>
      </w:pPr>
      <w:r w:rsidRPr="007B6DF6">
        <w:t>uporaba požarnega zidu, redno posodabljanje protivirusne zaščite</w:t>
      </w:r>
    </w:p>
    <w:p w14:paraId="2E7A1C1B" w14:textId="415F77CA" w:rsidR="007B6DF6" w:rsidRPr="007B6DF6" w:rsidRDefault="007B6DF6" w:rsidP="00B9248E">
      <w:pPr>
        <w:widowControl/>
        <w:numPr>
          <w:ilvl w:val="0"/>
          <w:numId w:val="21"/>
        </w:numPr>
        <w:autoSpaceDE/>
        <w:autoSpaceDN/>
        <w:adjustRightInd/>
        <w:contextualSpacing/>
      </w:pPr>
      <w:r w:rsidRPr="007B6DF6">
        <w:t xml:space="preserve">v delovnem času je prostor varovan s prisotnostjo zaposlenih. </w:t>
      </w:r>
    </w:p>
    <w:p w14:paraId="1D94F3D4" w14:textId="5FE0FE68" w:rsidR="007B6DF6" w:rsidRPr="007B6DF6" w:rsidRDefault="007B6DF6" w:rsidP="007B6DF6">
      <w:pPr>
        <w:rPr>
          <w:rFonts w:eastAsia="Aptos"/>
        </w:rPr>
      </w:pPr>
    </w:p>
    <w:p w14:paraId="765ADDF2" w14:textId="77777777" w:rsidR="007B6DF6" w:rsidRPr="007B6DF6" w:rsidRDefault="007B6DF6" w:rsidP="007B6DF6">
      <w:pPr>
        <w:rPr>
          <w:rFonts w:eastAsia="Aptos"/>
        </w:rPr>
      </w:pPr>
      <w:r w:rsidRPr="007B6DF6">
        <w:rPr>
          <w:rFonts w:eastAsia="Aptos"/>
        </w:rPr>
        <w:t>UKREPI ZA UPORABO ODDALJENEGA DOSTOPA/DELA OD DOMA:,</w:t>
      </w:r>
    </w:p>
    <w:p w14:paraId="170191E1" w14:textId="50141FD6" w:rsidR="007B6DF6" w:rsidRPr="007B6DF6" w:rsidRDefault="00113F4F" w:rsidP="00113F4F">
      <w:pPr>
        <w:widowControl/>
        <w:autoSpaceDE/>
        <w:autoSpaceDN/>
        <w:adjustRightInd/>
        <w:ind w:left="360"/>
        <w:contextualSpacing/>
      </w:pPr>
      <w:r>
        <w:t>/</w:t>
      </w:r>
      <w:r w:rsidR="007B6DF6" w:rsidRPr="007B6DF6">
        <w:t xml:space="preserve">  </w:t>
      </w:r>
    </w:p>
    <w:p w14:paraId="32461179" w14:textId="77777777" w:rsidR="007B6DF6" w:rsidRPr="007B6DF6" w:rsidRDefault="007B6DF6" w:rsidP="007B6DF6">
      <w:pPr>
        <w:rPr>
          <w:rFonts w:eastAsia="Aptos"/>
        </w:rPr>
      </w:pPr>
    </w:p>
    <w:p w14:paraId="4519134B" w14:textId="2DB40212" w:rsidR="007B6DF6" w:rsidRPr="007B6DF6" w:rsidRDefault="007B6DF6" w:rsidP="007B6DF6">
      <w:pPr>
        <w:rPr>
          <w:rFonts w:eastAsia="Aptos"/>
        </w:rPr>
      </w:pPr>
      <w:r w:rsidRPr="007B6DF6">
        <w:rPr>
          <w:rFonts w:eastAsia="Aptos"/>
        </w:rPr>
        <w:t>UKREPI ZA SLEDLJIVOST OBDELAVE:</w:t>
      </w:r>
    </w:p>
    <w:p w14:paraId="6E05F0E5" w14:textId="1756DB83" w:rsidR="007B6DF6" w:rsidRPr="007B6DF6" w:rsidRDefault="007B6DF6" w:rsidP="00DF4934">
      <w:pPr>
        <w:widowControl/>
        <w:numPr>
          <w:ilvl w:val="0"/>
          <w:numId w:val="21"/>
        </w:numPr>
        <w:autoSpaceDE/>
        <w:autoSpaceDN/>
        <w:adjustRightInd/>
        <w:contextualSpacing/>
      </w:pPr>
      <w:r w:rsidRPr="007B6DF6">
        <w:t>notranja sledljivost obdelovanja osebnih podatkov, ki omogoča poznejše ugotavljanje, kdaj so bili posamezni osebni podatki obdelani in kdo je to storil.</w:t>
      </w:r>
    </w:p>
    <w:p w14:paraId="74F77A6C" w14:textId="141B3090" w:rsidR="007B6DF6" w:rsidRPr="007B6DF6" w:rsidRDefault="007B6DF6" w:rsidP="007B6DF6">
      <w:pPr>
        <w:rPr>
          <w:rFonts w:eastAsia="Aptos"/>
        </w:rPr>
      </w:pPr>
    </w:p>
    <w:p w14:paraId="55207D8A" w14:textId="77777777" w:rsidR="007B6DF6" w:rsidRPr="007B6DF6" w:rsidRDefault="007B6DF6" w:rsidP="007B6DF6">
      <w:pPr>
        <w:rPr>
          <w:rFonts w:eastAsia="Aptos"/>
        </w:rPr>
      </w:pPr>
      <w:r w:rsidRPr="007B6DF6">
        <w:rPr>
          <w:rFonts w:eastAsia="Aptos"/>
        </w:rPr>
        <w:t>C.3 Pomoč upravljavcu</w:t>
      </w:r>
    </w:p>
    <w:p w14:paraId="5A7CFE28" w14:textId="77777777" w:rsidR="007B6DF6" w:rsidRPr="007B6DF6" w:rsidRDefault="007B6DF6" w:rsidP="007B6DF6">
      <w:pPr>
        <w:rPr>
          <w:rFonts w:eastAsia="Aptos"/>
        </w:rPr>
      </w:pPr>
      <w:r w:rsidRPr="007B6DF6">
        <w:rPr>
          <w:rFonts w:eastAsia="Aptos"/>
        </w:rPr>
        <w:t>Obdelovalec bo v obsegu pomoči, kot je opredeljena spodaj, kolikor je mogoče pomagal upravljavcu skladno z določbami te pogodbe z uveljavitvijo naslednjih tehničnih in organizacijskih ukrepov:</w:t>
      </w:r>
    </w:p>
    <w:p w14:paraId="082F3B5F" w14:textId="77777777" w:rsidR="007B6DF6" w:rsidRPr="007B6DF6" w:rsidRDefault="007B6DF6" w:rsidP="007B6DF6">
      <w:pPr>
        <w:rPr>
          <w:rFonts w:eastAsia="Aptos"/>
        </w:rPr>
      </w:pPr>
    </w:p>
    <w:p w14:paraId="17056223" w14:textId="77777777" w:rsidR="007B6DF6" w:rsidRPr="007B6DF6" w:rsidRDefault="007B6DF6" w:rsidP="007B6DF6">
      <w:pPr>
        <w:rPr>
          <w:rFonts w:eastAsia="Aptos"/>
        </w:rPr>
      </w:pPr>
      <w:r w:rsidRPr="007B6DF6">
        <w:rPr>
          <w:rFonts w:eastAsia="Aptos"/>
        </w:rPr>
        <w:t>SPECIFIČNI TEHNIČNI IN ORGANIZACIJSKI UKREPI, KI JIH BO IZVAJAL OBDELOVALEC ZA ZAGOTAVLJANJE POMOČI UPRAVLJAVCU:</w:t>
      </w:r>
    </w:p>
    <w:p w14:paraId="44929C26" w14:textId="77777777" w:rsidR="007B6DF6" w:rsidRPr="007B6DF6" w:rsidRDefault="007B6DF6" w:rsidP="007B6DF6">
      <w:pPr>
        <w:rPr>
          <w:rFonts w:eastAsia="Aptos"/>
        </w:rPr>
      </w:pPr>
      <w:r w:rsidRPr="007B6DF6">
        <w:rPr>
          <w:rFonts w:eastAsia="Aptos"/>
        </w:rPr>
        <w:t>/</w:t>
      </w:r>
    </w:p>
    <w:p w14:paraId="477D49ED" w14:textId="77777777" w:rsidR="007B6DF6" w:rsidRPr="007B6DF6" w:rsidRDefault="007B6DF6" w:rsidP="007B6DF6">
      <w:pPr>
        <w:rPr>
          <w:rFonts w:eastAsia="Aptos"/>
        </w:rPr>
      </w:pPr>
    </w:p>
    <w:p w14:paraId="2C89E70F" w14:textId="77777777" w:rsidR="007B6DF6" w:rsidRPr="007B6DF6" w:rsidRDefault="007B6DF6" w:rsidP="007B6DF6">
      <w:pPr>
        <w:rPr>
          <w:rFonts w:eastAsia="Aptos"/>
        </w:rPr>
      </w:pPr>
      <w:r w:rsidRPr="007B6DF6">
        <w:rPr>
          <w:rFonts w:eastAsia="Aptos"/>
        </w:rPr>
        <w:t>VSEBINA OBVESTILA O KRŠITVI VARNOSTI OSEBNIH PODATKOV, KI GA BO ZAGOTOVIL OBDELOVALEC:</w:t>
      </w:r>
    </w:p>
    <w:p w14:paraId="4171FBBF" w14:textId="77777777" w:rsidR="007B6DF6" w:rsidRPr="007B6DF6" w:rsidRDefault="007B6DF6" w:rsidP="007B6DF6">
      <w:pPr>
        <w:rPr>
          <w:rFonts w:eastAsia="Aptos"/>
        </w:rPr>
      </w:pPr>
      <w:r w:rsidRPr="007B6DF6">
        <w:rPr>
          <w:rFonts w:eastAsia="Aptos"/>
        </w:rPr>
        <w:t>- opis vrste kršitve varstva osebnih podatkov, po možnosti tudi kategorije in približno število zadevnih posameznikov, na katere se nanašajo osebni podatki, ter vrste in približno število zadevnih evidenc osebnih podatkov;</w:t>
      </w:r>
    </w:p>
    <w:p w14:paraId="4CD3AB4C" w14:textId="77777777" w:rsidR="007B6DF6" w:rsidRPr="007B6DF6" w:rsidRDefault="007B6DF6" w:rsidP="007B6DF6">
      <w:pPr>
        <w:rPr>
          <w:rFonts w:eastAsia="Aptos"/>
        </w:rPr>
      </w:pPr>
      <w:r w:rsidRPr="007B6DF6">
        <w:rPr>
          <w:rFonts w:eastAsia="Aptos"/>
        </w:rPr>
        <w:t>- sporočilo o imenu in kontaktnih podatkih pooblaščene osebe za varstvo podatkov ali druge kontaktne točke, pri kateri je mogoče pridobiti več informacij;</w:t>
      </w:r>
    </w:p>
    <w:p w14:paraId="6F5F6570" w14:textId="77777777" w:rsidR="007B6DF6" w:rsidRPr="007B6DF6" w:rsidRDefault="007B6DF6" w:rsidP="007B6DF6">
      <w:pPr>
        <w:rPr>
          <w:rFonts w:eastAsia="Aptos"/>
        </w:rPr>
      </w:pPr>
      <w:r w:rsidRPr="007B6DF6">
        <w:rPr>
          <w:rFonts w:eastAsia="Aptos"/>
        </w:rPr>
        <w:t>- opis verjetnih posledic kršitve varstva osebnih podatkov;</w:t>
      </w:r>
    </w:p>
    <w:p w14:paraId="39C369EE" w14:textId="77777777" w:rsidR="007B6DF6" w:rsidRPr="007B6DF6" w:rsidRDefault="007B6DF6" w:rsidP="007B6DF6">
      <w:pPr>
        <w:rPr>
          <w:rFonts w:eastAsia="Aptos"/>
        </w:rPr>
      </w:pPr>
      <w:r w:rsidRPr="007B6DF6">
        <w:rPr>
          <w:rFonts w:eastAsia="Aptos"/>
        </w:rPr>
        <w:t>- opis ukrepov, ki jih obdelovalec sprejme ali katerih sprejetje predlaga za obravnavanje kršitve varstva osebnih podatkov, pa tudi ukrepov za ublažitev morebitnih škodljivih učinkov kršitve, če je to ustrezno.</w:t>
      </w:r>
    </w:p>
    <w:p w14:paraId="18C3AD33" w14:textId="77777777" w:rsidR="007B6DF6" w:rsidRPr="007B6DF6" w:rsidRDefault="007B6DF6" w:rsidP="007B6DF6">
      <w:pPr>
        <w:rPr>
          <w:rFonts w:eastAsia="Aptos"/>
        </w:rPr>
      </w:pPr>
    </w:p>
    <w:p w14:paraId="25D839EC" w14:textId="77777777" w:rsidR="007B6DF6" w:rsidRPr="007B6DF6" w:rsidRDefault="007B6DF6" w:rsidP="007B6DF6">
      <w:pPr>
        <w:rPr>
          <w:rFonts w:eastAsia="Aptos"/>
        </w:rPr>
      </w:pPr>
      <w:r w:rsidRPr="007B6DF6">
        <w:rPr>
          <w:rFonts w:eastAsia="Aptos"/>
        </w:rPr>
        <w:t>POSTOPEK, KI GA MORA UPOŠTEVATI OBDELOVALEC PRI NUDENJU POMOČI UPRAVLJAVCU PRI IZPOLNJEVANJU OBVEZNOSTI UPRAVLJAVCA GLEDE OBVEŠČANJA POSAMEZNIKOV O KRŠITVAH VARNOSTI OSEBNIH PODATKOV:</w:t>
      </w:r>
    </w:p>
    <w:p w14:paraId="7332D5A4" w14:textId="77777777" w:rsidR="007B6DF6" w:rsidRPr="007B6DF6" w:rsidRDefault="007B6DF6" w:rsidP="007B6DF6">
      <w:pPr>
        <w:rPr>
          <w:rFonts w:eastAsia="Aptos"/>
        </w:rPr>
      </w:pPr>
      <w:r w:rsidRPr="007B6DF6">
        <w:rPr>
          <w:rFonts w:eastAsia="Aptos"/>
        </w:rPr>
        <w:t xml:space="preserve">Obdelovalec lahko izdela seznam posameznikov, na katere se nanaša morebitna kršitev, ter ga posreduje upravljavcu. </w:t>
      </w:r>
    </w:p>
    <w:p w14:paraId="003AFCA7" w14:textId="77777777" w:rsidR="007B6DF6" w:rsidRPr="007B6DF6" w:rsidRDefault="007B6DF6" w:rsidP="007B6DF6">
      <w:pPr>
        <w:rPr>
          <w:rFonts w:eastAsia="Aptos"/>
        </w:rPr>
      </w:pPr>
    </w:p>
    <w:p w14:paraId="71FB40BF" w14:textId="77777777" w:rsidR="007B6DF6" w:rsidRPr="007B6DF6" w:rsidRDefault="007B6DF6" w:rsidP="007B6DF6">
      <w:pPr>
        <w:rPr>
          <w:rFonts w:eastAsia="Aptos"/>
        </w:rPr>
      </w:pPr>
      <w:r w:rsidRPr="007B6DF6">
        <w:rPr>
          <w:rFonts w:eastAsia="Aptos"/>
        </w:rPr>
        <w:t>POSTOPEK, KI GA MORA UPOŠTEVATI OBDELOVALEC PRI NUDENJU POMOČI PRI IZPOLNJEVANJU OBVEZNOSTI UPRAVLJAVCA GLEDE IZVAJANJA OCEN UČINKOV V ZVEZI Z VARSTVOM PODATKOV IN MOREBITNEGA PREDHODNEGA POSVETOVANJA Z NADZORNIM ORGANOM:</w:t>
      </w:r>
    </w:p>
    <w:p w14:paraId="4EEFD46D" w14:textId="77777777" w:rsidR="007B6DF6" w:rsidRPr="007B6DF6" w:rsidRDefault="007B6DF6" w:rsidP="007B6DF6">
      <w:pPr>
        <w:rPr>
          <w:rFonts w:eastAsia="Aptos"/>
        </w:rPr>
      </w:pPr>
      <w:r w:rsidRPr="007B6DF6">
        <w:rPr>
          <w:rFonts w:eastAsia="Apto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1B5372E" w14:textId="77777777" w:rsidR="007B6DF6" w:rsidRPr="007B6DF6" w:rsidRDefault="007B6DF6" w:rsidP="007B6DF6">
      <w:pPr>
        <w:rPr>
          <w:rFonts w:eastAsia="Aptos"/>
        </w:rPr>
      </w:pPr>
    </w:p>
    <w:p w14:paraId="0012DAE6" w14:textId="77777777" w:rsidR="007B6DF6" w:rsidRPr="007B6DF6" w:rsidRDefault="007B6DF6" w:rsidP="007B6DF6">
      <w:pPr>
        <w:rPr>
          <w:rFonts w:eastAsia="Aptos"/>
        </w:rPr>
      </w:pPr>
      <w:r w:rsidRPr="007B6DF6">
        <w:rPr>
          <w:rFonts w:eastAsia="Aptos"/>
        </w:rPr>
        <w:t xml:space="preserve">C.4 Roki hrambe podatkov/postopki izbrisa podatkov </w:t>
      </w:r>
    </w:p>
    <w:p w14:paraId="6E644E58" w14:textId="008A415E" w:rsidR="007B6DF6" w:rsidRPr="007B6DF6" w:rsidRDefault="007B6DF6" w:rsidP="007B6DF6">
      <w:pPr>
        <w:rPr>
          <w:rFonts w:eastAsia="Aptos"/>
        </w:rPr>
      </w:pPr>
      <w:r w:rsidRPr="007B6DF6">
        <w:rPr>
          <w:rFonts w:eastAsia="Aptos"/>
        </w:rPr>
        <w:t xml:space="preserve">Roke hrambe podatkov določa naročnik, čas obdelave posameznega podatka s strani izvajalca pa je lahko le tolikšen, kolikor je potrebno za izvedbo posamezne naloge in lahko traja največ do konca časa obdelave, kot izhaja iz </w:t>
      </w:r>
      <w:r w:rsidR="008F4CFD">
        <w:rPr>
          <w:rFonts w:eastAsia="Aptos"/>
          <w:highlight w:val="lightGray"/>
        </w:rPr>
        <w:t>30</w:t>
      </w:r>
      <w:r w:rsidRPr="007B6DF6">
        <w:rPr>
          <w:rFonts w:eastAsia="Aptos"/>
          <w:highlight w:val="lightGray"/>
        </w:rPr>
        <w:t>. člena</w:t>
      </w:r>
      <w:r w:rsidRPr="007B6DF6">
        <w:rPr>
          <w:rFonts w:eastAsia="Aptos"/>
        </w:rPr>
        <w:t xml:space="preserve"> te pogodbe.</w:t>
      </w:r>
    </w:p>
    <w:p w14:paraId="191E66EE" w14:textId="77777777" w:rsidR="007B6DF6" w:rsidRPr="007B6DF6" w:rsidRDefault="007B6DF6" w:rsidP="007B6DF6">
      <w:pPr>
        <w:rPr>
          <w:rFonts w:eastAsia="Aptos"/>
          <w:highlight w:val="yellow"/>
        </w:rPr>
      </w:pPr>
    </w:p>
    <w:p w14:paraId="3E5F7B5F" w14:textId="77777777" w:rsidR="007B6DF6" w:rsidRPr="007B6DF6" w:rsidRDefault="007B6DF6" w:rsidP="007B6DF6">
      <w:pPr>
        <w:rPr>
          <w:rFonts w:eastAsia="Aptos"/>
        </w:rPr>
      </w:pPr>
      <w:r w:rsidRPr="007B6DF6">
        <w:rPr>
          <w:rFonts w:eastAsia="Aptos"/>
        </w:rPr>
        <w:t>C.5 Lokacija obdelave podatkov</w:t>
      </w:r>
    </w:p>
    <w:p w14:paraId="700CCD37" w14:textId="77777777" w:rsidR="007B6DF6" w:rsidRPr="007B6DF6" w:rsidRDefault="007B6DF6" w:rsidP="007B6DF6">
      <w:pPr>
        <w:rPr>
          <w:rFonts w:eastAsia="Aptos"/>
        </w:rPr>
      </w:pPr>
      <w:r w:rsidRPr="007B6DF6">
        <w:rPr>
          <w:rFonts w:eastAsia="Aptos"/>
        </w:rPr>
        <w:t>Obdelava podatkov se zagotavlja na ozemlju Republike Slovenije.</w:t>
      </w:r>
    </w:p>
    <w:p w14:paraId="3629B1CA" w14:textId="77777777" w:rsidR="007B6DF6" w:rsidRPr="007B6DF6" w:rsidRDefault="007B6DF6" w:rsidP="007B6DF6">
      <w:pPr>
        <w:rPr>
          <w:rFonts w:eastAsia="Aptos"/>
        </w:rPr>
      </w:pPr>
    </w:p>
    <w:p w14:paraId="78966121" w14:textId="77777777" w:rsidR="007B6DF6" w:rsidRPr="007B6DF6" w:rsidRDefault="007B6DF6" w:rsidP="007B6DF6">
      <w:pPr>
        <w:rPr>
          <w:rFonts w:eastAsia="Aptos"/>
        </w:rPr>
      </w:pPr>
      <w:r w:rsidRPr="007B6DF6">
        <w:rPr>
          <w:rFonts w:eastAsia="Aptos"/>
        </w:rPr>
        <w:lastRenderedPageBreak/>
        <w:t xml:space="preserve">C.6 Navodilo glede prenosa osebnih podatkov v tretje države </w:t>
      </w:r>
    </w:p>
    <w:p w14:paraId="3C192B85" w14:textId="77777777" w:rsidR="007B6DF6" w:rsidRPr="007B6DF6" w:rsidRDefault="007B6DF6" w:rsidP="007B6DF6">
      <w:pPr>
        <w:rPr>
          <w:rFonts w:eastAsia="Aptos"/>
        </w:rPr>
      </w:pPr>
      <w:r w:rsidRPr="007B6DF6">
        <w:rPr>
          <w:rFonts w:eastAsia="Aptos"/>
        </w:rPr>
        <w:t xml:space="preserve">V konkretnem primeru se podatki ne prenašajo v tretje države v smislu obdelave osebnih podatkov. </w:t>
      </w:r>
    </w:p>
    <w:p w14:paraId="2CA762F6" w14:textId="77777777" w:rsidR="007B6DF6" w:rsidRPr="007B6DF6" w:rsidRDefault="007B6DF6" w:rsidP="007B6DF6">
      <w:pPr>
        <w:rPr>
          <w:rFonts w:eastAsia="Aptos"/>
        </w:rPr>
      </w:pPr>
    </w:p>
    <w:p w14:paraId="2C8C4272" w14:textId="77777777" w:rsidR="007B6DF6" w:rsidRPr="007B6DF6" w:rsidRDefault="007B6DF6" w:rsidP="007B6DF6">
      <w:pPr>
        <w:rPr>
          <w:rFonts w:eastAsia="Aptos"/>
        </w:rPr>
      </w:pPr>
      <w:r w:rsidRPr="007B6DF6">
        <w:rPr>
          <w:rFonts w:eastAsia="Aptos"/>
        </w:rPr>
        <w:t>C.7 Postopki izvajanja pregledov s strani upravljavca, vključno z izvajanjem pregledov, nad obdelavami osebnih podatkov pri obdelovalcu</w:t>
      </w:r>
    </w:p>
    <w:p w14:paraId="1BDDE968" w14:textId="77777777" w:rsidR="007B6DF6" w:rsidRPr="007B6DF6" w:rsidRDefault="007B6DF6" w:rsidP="007B6DF6">
      <w:pPr>
        <w:rPr>
          <w:rFonts w:eastAsia="Aptos"/>
        </w:rPr>
      </w:pPr>
      <w:r w:rsidRPr="007B6DF6">
        <w:rPr>
          <w:rFonts w:eastAsia="Aptos"/>
        </w:rPr>
        <w:t>Upravljavec lahko kadarkoli izvede pregled pri obdelovalcu, kadar ocenjuje, da je to potrebno. Pregled se napove teden dni prej. Stroške upravljavca, če je ustrezno, ki se nanašajo na fizični pregled obdelovalca, nosi upravljavec. Obdelovalec je ne glede na navedeno zavezan zagotoviti ustrezne resurse (predvsem časovne), ki so potrebni za izvedbo pregleda s strani upravljavca.</w:t>
      </w:r>
    </w:p>
    <w:p w14:paraId="2B4FF407" w14:textId="77777777" w:rsidR="007B6DF6" w:rsidRPr="007B6DF6" w:rsidRDefault="007B6DF6" w:rsidP="007B6DF6">
      <w:pPr>
        <w:rPr>
          <w:rFonts w:eastAsia="Aptos"/>
        </w:rPr>
      </w:pPr>
    </w:p>
    <w:p w14:paraId="355181B1" w14:textId="77777777" w:rsidR="007B6DF6" w:rsidRPr="007B6DF6" w:rsidRDefault="007B6DF6" w:rsidP="007B6DF6">
      <w:pPr>
        <w:rPr>
          <w:rFonts w:eastAsia="Aptos"/>
        </w:rPr>
      </w:pPr>
      <w:r w:rsidRPr="007B6DF6">
        <w:rPr>
          <w:rFonts w:eastAsia="Aptos"/>
        </w:rPr>
        <w:t>C.8 Če je ustrezno: Postopki izvajanja revizij s stani upravljavca, vključno z izvajanjem pregledov, nad obdelavami osebnih podatkov pri pod-izvajalcu oziroma pod-obdelovalcu</w:t>
      </w:r>
    </w:p>
    <w:p w14:paraId="12E93247" w14:textId="77777777" w:rsidR="007B6DF6" w:rsidRPr="007B6DF6" w:rsidRDefault="007B6DF6" w:rsidP="007B6DF6">
      <w:pPr>
        <w:rPr>
          <w:rFonts w:eastAsia="Aptos"/>
        </w:rPr>
      </w:pPr>
      <w:r w:rsidRPr="007B6DF6">
        <w:rPr>
          <w:rFonts w:eastAsia="Aptos"/>
        </w:rPr>
        <w:t>Naloge nadzora pod-izvajalca oziroma pod-obdelovalca zagotavlja obdelovalec na svoje stroške.</w:t>
      </w:r>
    </w:p>
    <w:p w14:paraId="173A9281" w14:textId="77777777" w:rsidR="007B6DF6" w:rsidRPr="007B6DF6" w:rsidRDefault="007B6DF6" w:rsidP="007B6DF6">
      <w:pPr>
        <w:rPr>
          <w:rFonts w:eastAsia="Aptos"/>
        </w:rPr>
      </w:pPr>
    </w:p>
    <w:p w14:paraId="3D1327FE" w14:textId="77777777" w:rsidR="007B6DF6" w:rsidRPr="007B6DF6" w:rsidRDefault="007B6DF6" w:rsidP="007B6DF6">
      <w:pPr>
        <w:rPr>
          <w:rFonts w:eastAsia="Aptos"/>
        </w:rPr>
      </w:pPr>
    </w:p>
    <w:p w14:paraId="044B211B" w14:textId="1E53A8AB" w:rsidR="009F5919" w:rsidRDefault="009F5919">
      <w:pPr>
        <w:widowControl/>
        <w:autoSpaceDE/>
        <w:autoSpaceDN/>
        <w:adjustRightInd/>
        <w:spacing w:after="160" w:line="259" w:lineRule="auto"/>
        <w:jc w:val="left"/>
      </w:pPr>
      <w:r>
        <w:br w:type="page"/>
      </w:r>
    </w:p>
    <w:p w14:paraId="5F9F22EB" w14:textId="538F3DE7" w:rsidR="009F5919" w:rsidRPr="00614083" w:rsidRDefault="009F5919" w:rsidP="009F5919">
      <w:pPr>
        <w:pStyle w:val="telobesedila1"/>
        <w:rPr>
          <w:b/>
        </w:rPr>
      </w:pPr>
      <w:r w:rsidRPr="00614083">
        <w:rPr>
          <w:b/>
        </w:rPr>
        <w:lastRenderedPageBreak/>
        <w:t xml:space="preserve">Priloga </w:t>
      </w:r>
      <w:r w:rsidR="008E7DDD">
        <w:rPr>
          <w:b/>
        </w:rPr>
        <w:t>6</w:t>
      </w:r>
      <w:r>
        <w:rPr>
          <w:b/>
        </w:rPr>
        <w:t xml:space="preserve"> (</w:t>
      </w:r>
      <w:r>
        <w:rPr>
          <w:b/>
          <w:bCs/>
        </w:rPr>
        <w:t>priloga E</w:t>
      </w:r>
      <w:r>
        <w:rPr>
          <w:b/>
        </w:rPr>
        <w:t>)</w:t>
      </w:r>
      <w:r w:rsidRPr="00614083">
        <w:rPr>
          <w:b/>
        </w:rPr>
        <w:t xml:space="preserve">: Izjava o </w:t>
      </w:r>
      <w:r>
        <w:rPr>
          <w:b/>
        </w:rPr>
        <w:t xml:space="preserve">dolžnosti </w:t>
      </w:r>
      <w:r w:rsidRPr="00614083">
        <w:rPr>
          <w:b/>
        </w:rPr>
        <w:t>varovanj</w:t>
      </w:r>
      <w:r>
        <w:rPr>
          <w:b/>
        </w:rPr>
        <w:t>a</w:t>
      </w:r>
      <w:r w:rsidRPr="00614083">
        <w:rPr>
          <w:b/>
        </w:rPr>
        <w:t xml:space="preserve"> podatkov</w:t>
      </w:r>
    </w:p>
    <w:p w14:paraId="770B8D60" w14:textId="77777777" w:rsidR="009F5919" w:rsidRDefault="009F5919" w:rsidP="009F5919">
      <w:pPr>
        <w:pStyle w:val="telobesedila1"/>
      </w:pPr>
    </w:p>
    <w:p w14:paraId="113B8D52" w14:textId="77777777" w:rsidR="009F5919" w:rsidRPr="00B50DCD" w:rsidRDefault="009F5919" w:rsidP="009F5919">
      <w:pPr>
        <w:pStyle w:val="telobesedila1"/>
        <w:jc w:val="right"/>
      </w:pPr>
      <w:r w:rsidRPr="00B50DCD">
        <w:t>Izjava v skladu s pogodbo št</w:t>
      </w:r>
      <w:r>
        <w:t>.________________</w:t>
      </w:r>
    </w:p>
    <w:p w14:paraId="34A93691" w14:textId="77777777" w:rsidR="009F5919" w:rsidRPr="00B50DCD" w:rsidRDefault="009F5919" w:rsidP="009F5919">
      <w:pPr>
        <w:spacing w:line="260" w:lineRule="exact"/>
        <w:rPr>
          <w:b/>
          <w:color w:val="000000"/>
        </w:rPr>
      </w:pPr>
      <w:r w:rsidRPr="00B50DCD">
        <w:rPr>
          <w:b/>
          <w:color w:val="000000"/>
        </w:rPr>
        <w:t xml:space="preserve">Podpisnik/-ca </w:t>
      </w:r>
    </w:p>
    <w:p w14:paraId="5A9F1FDB" w14:textId="77777777" w:rsidR="009F5919" w:rsidRPr="00B50DCD" w:rsidRDefault="009F5919" w:rsidP="009F5919">
      <w:pPr>
        <w:spacing w:line="260" w:lineRule="exact"/>
      </w:pPr>
      <w:r w:rsidRPr="00B50DCD">
        <w:rPr>
          <w:color w:val="000000"/>
        </w:rPr>
        <w:t>Ime in priimek: _______________________________________</w:t>
      </w:r>
    </w:p>
    <w:p w14:paraId="259603D4" w14:textId="77777777" w:rsidR="009F5919" w:rsidRPr="00B50DCD" w:rsidRDefault="009F5919" w:rsidP="009F5919">
      <w:pPr>
        <w:spacing w:line="260" w:lineRule="exact"/>
        <w:rPr>
          <w:color w:val="000000"/>
        </w:rPr>
      </w:pPr>
      <w:r w:rsidRPr="00B50DCD">
        <w:rPr>
          <w:color w:val="000000"/>
        </w:rPr>
        <w:t>Podjetje, preko katerega opravljam storitve za naročnika MDP:_____________________________</w:t>
      </w:r>
    </w:p>
    <w:p w14:paraId="071DABBE" w14:textId="77777777" w:rsidR="009F5919" w:rsidRPr="00B50DCD" w:rsidRDefault="009F5919" w:rsidP="009F5919">
      <w:pPr>
        <w:spacing w:line="260" w:lineRule="exact"/>
        <w:rPr>
          <w:color w:val="000000"/>
        </w:rPr>
      </w:pPr>
    </w:p>
    <w:p w14:paraId="185255B1" w14:textId="77777777" w:rsidR="009F5919" w:rsidRDefault="009F5919" w:rsidP="009F5919">
      <w:pPr>
        <w:pStyle w:val="Brezrazmikov"/>
        <w:spacing w:line="260" w:lineRule="exact"/>
        <w:jc w:val="center"/>
        <w:rPr>
          <w:rFonts w:cs="Arial"/>
          <w:b/>
          <w:bCs/>
          <w:color w:val="000000"/>
          <w:sz w:val="28"/>
          <w:szCs w:val="28"/>
        </w:rPr>
      </w:pPr>
      <w:r w:rsidRPr="00B50DCD">
        <w:rPr>
          <w:rFonts w:cs="Arial"/>
          <w:b/>
          <w:bCs/>
          <w:color w:val="000000"/>
          <w:sz w:val="28"/>
          <w:szCs w:val="28"/>
        </w:rPr>
        <w:t>IZJAVLJAM:</w:t>
      </w:r>
    </w:p>
    <w:p w14:paraId="29AE2D96" w14:textId="77777777" w:rsidR="009F5919" w:rsidRPr="00243A83" w:rsidRDefault="009F5919" w:rsidP="009F5919">
      <w:pPr>
        <w:pStyle w:val="Brezrazmikov"/>
        <w:spacing w:line="260" w:lineRule="atLeast"/>
        <w:rPr>
          <w:rFonts w:cs="Arial"/>
          <w:color w:val="000000"/>
          <w:sz w:val="20"/>
        </w:rPr>
      </w:pPr>
    </w:p>
    <w:p w14:paraId="1A179582"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15CF50AE" w14:textId="77777777" w:rsidR="009F5919" w:rsidRPr="00446EB5" w:rsidRDefault="009F5919" w:rsidP="009F5919">
      <w:pPr>
        <w:rPr>
          <w:bCs/>
        </w:rPr>
      </w:pPr>
    </w:p>
    <w:p w14:paraId="4D56DC61" w14:textId="77777777" w:rsidR="009F5919" w:rsidRDefault="009F5919" w:rsidP="009F5919">
      <w:pPr>
        <w:rPr>
          <w:color w:val="000000"/>
        </w:rPr>
      </w:pPr>
      <w:r w:rsidRPr="00243A83">
        <w:rPr>
          <w:b/>
        </w:rPr>
        <w:t>Zavedam se</w:t>
      </w:r>
      <w:r w:rsidRPr="00243A83">
        <w:t xml:space="preserve">, da bom za potrebe izvajanja pogodbe, sklenjene </w:t>
      </w:r>
      <w:r>
        <w:t xml:space="preserve">za namene _____________ št. _____, </w:t>
      </w:r>
      <w:r w:rsidRPr="00243A83">
        <w:t xml:space="preserve">imel/-a dostop do različnih vrst varovanih podatkov (podatki, ki so davčna tajnost, osebni podatki, podatki, ki so poslovna skrivnost, tajni podatki in kateri koli drugi na podlagi zakona ali drugega predpisa varovani podatki), </w:t>
      </w:r>
      <w:r w:rsidRPr="00243A83">
        <w:rPr>
          <w:color w:val="000000"/>
        </w:rPr>
        <w:t>katerih obdelava in varovanje sta predpisana, zloraba ali malomarno ravnanje z njimi pa lahko predstavlja prekršek ali kaznivo dejanje ter lahko povzroči materialno oziroma nematerialno škodo.</w:t>
      </w:r>
    </w:p>
    <w:p w14:paraId="185165C9" w14:textId="77777777" w:rsidR="009F5919" w:rsidRPr="00243A83" w:rsidRDefault="009F5919" w:rsidP="009F5919">
      <w:pPr>
        <w:rPr>
          <w:color w:val="000000"/>
        </w:rPr>
      </w:pPr>
    </w:p>
    <w:p w14:paraId="05BA7CC1"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sz w:val="20"/>
        </w:rPr>
      </w:pPr>
    </w:p>
    <w:p w14:paraId="5E50BC72" w14:textId="77777777" w:rsidR="009F5919" w:rsidRDefault="009F5919" w:rsidP="009F5919">
      <w:pPr>
        <w:pStyle w:val="Brezrazmikov"/>
        <w:spacing w:line="260" w:lineRule="atLeast"/>
        <w:jc w:val="both"/>
        <w:rPr>
          <w:rFonts w:cs="Arial"/>
          <w:sz w:val="20"/>
        </w:rPr>
      </w:pPr>
    </w:p>
    <w:p w14:paraId="5A5A546D" w14:textId="77777777" w:rsidR="009F5919" w:rsidRPr="00243A83" w:rsidRDefault="009F5919" w:rsidP="009F5919">
      <w:pPr>
        <w:pStyle w:val="Brezrazmikov"/>
        <w:spacing w:line="260" w:lineRule="atLeast"/>
        <w:jc w:val="both"/>
        <w:rPr>
          <w:rFonts w:cs="Arial"/>
          <w:sz w:val="20"/>
        </w:rPr>
      </w:pPr>
      <w:r w:rsidRPr="00243A83">
        <w:rPr>
          <w:rFonts w:cs="Arial"/>
          <w:sz w:val="20"/>
        </w:rPr>
        <w:t xml:space="preserve">Potrjujem, da sem bil/-a posebej </w:t>
      </w:r>
      <w:r w:rsidRPr="00243A83">
        <w:rPr>
          <w:rFonts w:cs="Arial"/>
          <w:b/>
          <w:sz w:val="20"/>
        </w:rPr>
        <w:t>opozorjen/-a na predpise</w:t>
      </w:r>
      <w:r w:rsidRPr="00243A83">
        <w:rPr>
          <w:rFonts w:cs="Arial"/>
          <w:sz w:val="20"/>
        </w:rPr>
        <w:t>, ki urejajo varstvo v predhodnem odstavku navedenih podatkov</w:t>
      </w:r>
      <w:r>
        <w:rPr>
          <w:rFonts w:cs="Arial"/>
          <w:sz w:val="20"/>
        </w:rPr>
        <w:t>, s posebnim poudarkom na</w:t>
      </w:r>
      <w:r w:rsidRPr="00243A83">
        <w:rPr>
          <w:rFonts w:cs="Arial"/>
          <w:sz w:val="20"/>
        </w:rPr>
        <w:t>:</w:t>
      </w:r>
    </w:p>
    <w:p w14:paraId="5665D2D5" w14:textId="77777777" w:rsidR="009F5919" w:rsidRPr="00446EB5" w:rsidRDefault="009F5919" w:rsidP="009F5919">
      <w:pPr>
        <w:pStyle w:val="Odstavekseznama"/>
        <w:numPr>
          <w:ilvl w:val="0"/>
          <w:numId w:val="26"/>
        </w:numPr>
        <w:rPr>
          <w:bCs/>
        </w:rPr>
      </w:pPr>
      <w:r w:rsidRPr="00243A83">
        <w:rPr>
          <w:rStyle w:val="Krepko"/>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446EB5">
        <w:rPr>
          <w:color w:val="000000"/>
        </w:rPr>
        <w:t>;</w:t>
      </w:r>
    </w:p>
    <w:p w14:paraId="1B560B2D" w14:textId="77777777" w:rsidR="009F5919" w:rsidRDefault="009F5919" w:rsidP="009F5919">
      <w:pPr>
        <w:pStyle w:val="Odstavekseznama"/>
        <w:numPr>
          <w:ilvl w:val="0"/>
          <w:numId w:val="26"/>
        </w:numPr>
      </w:pPr>
      <w:r w:rsidRPr="00BE054F">
        <w:t>Zakon o varstvu osebnih podatkov (</w:t>
      </w:r>
      <w:r>
        <w:t>Uradni list RS, št. 163/22 in 40/25 – ZInfV-1</w:t>
      </w:r>
      <w:r w:rsidRPr="00BE054F">
        <w:t>)</w:t>
      </w:r>
      <w:r>
        <w:t>;</w:t>
      </w:r>
    </w:p>
    <w:p w14:paraId="4EF77000" w14:textId="77777777" w:rsidR="009F5919" w:rsidRPr="001707CC" w:rsidRDefault="009F5919" w:rsidP="009F5919">
      <w:pPr>
        <w:pStyle w:val="Odstavekseznama"/>
        <w:numPr>
          <w:ilvl w:val="0"/>
          <w:numId w:val="26"/>
        </w:numPr>
      </w:pPr>
      <w:r w:rsidRPr="00243A83">
        <w:t>Zakon o tajnih podatkih (ZTP, Uradni list RS,</w:t>
      </w:r>
      <w:r w:rsidRPr="00446EB5">
        <w:rPr>
          <w:bCs/>
        </w:rPr>
        <w:t xml:space="preserve"> št. 50/06 - UPB</w:t>
      </w:r>
      <w:r w:rsidRPr="00243A83">
        <w:t xml:space="preserve"> </w:t>
      </w:r>
      <w:r w:rsidRPr="00446EB5">
        <w:rPr>
          <w:bCs/>
        </w:rPr>
        <w:t>in spremembe)</w:t>
      </w:r>
      <w:r w:rsidRPr="001707CC">
        <w:t>;</w:t>
      </w:r>
    </w:p>
    <w:p w14:paraId="059081C0" w14:textId="77777777" w:rsidR="009F5919" w:rsidRPr="00D2787A" w:rsidRDefault="009F5919" w:rsidP="009F5919">
      <w:pPr>
        <w:pStyle w:val="Odstavekseznama"/>
        <w:numPr>
          <w:ilvl w:val="0"/>
          <w:numId w:val="26"/>
        </w:numPr>
        <w:rPr>
          <w:bCs/>
        </w:rPr>
      </w:pPr>
      <w:r w:rsidRPr="001707CC">
        <w:t xml:space="preserve">Kazenski zakonik (KZ-1, Uradni list RS, </w:t>
      </w:r>
      <w:r w:rsidRPr="00446EB5">
        <w:rPr>
          <w:bCs/>
        </w:rPr>
        <w:t>št. 50/12 - UPB</w:t>
      </w:r>
      <w:r w:rsidRPr="001707CC">
        <w:t xml:space="preserve"> </w:t>
      </w:r>
      <w:r w:rsidRPr="00446EB5">
        <w:rPr>
          <w:bCs/>
        </w:rPr>
        <w:t>in spremembe</w:t>
      </w:r>
      <w:hyperlink r:id="rId13" w:tgtFrame="_blank" w:tooltip="Kazenski zakonik (uradno prečiščeno besedilo)" w:history="1"/>
      <w:r w:rsidRPr="00D2787A">
        <w:rPr>
          <w:bCs/>
        </w:rPr>
        <w:t>), predvsem na 143., 236. in 260. člen.</w:t>
      </w:r>
    </w:p>
    <w:p w14:paraId="13CE5CBF" w14:textId="77777777" w:rsidR="009F5919" w:rsidRPr="00243A83" w:rsidRDefault="009F5919" w:rsidP="009F5919">
      <w:pPr>
        <w:pStyle w:val="Brezrazmikov"/>
        <w:spacing w:line="260" w:lineRule="atLeast"/>
        <w:rPr>
          <w:rFonts w:cs="Arial"/>
          <w:sz w:val="20"/>
        </w:rPr>
      </w:pPr>
    </w:p>
    <w:p w14:paraId="6EC8D57D" w14:textId="77777777" w:rsidR="009F5919" w:rsidRPr="00243A83" w:rsidRDefault="009F5919" w:rsidP="009F5919">
      <w:pPr>
        <w:pStyle w:val="Brezrazmikov"/>
        <w:spacing w:line="260" w:lineRule="atLeast"/>
        <w:rPr>
          <w:rFonts w:cs="Arial"/>
          <w:sz w:val="20"/>
        </w:rPr>
      </w:pPr>
      <w:r w:rsidRPr="00243A83">
        <w:rPr>
          <w:rFonts w:cs="Arial"/>
          <w:b/>
          <w:sz w:val="20"/>
        </w:rPr>
        <w:t xml:space="preserve">Upošteval/-a in izvajal/-a </w:t>
      </w:r>
      <w:r w:rsidRPr="00243A83">
        <w:rPr>
          <w:rFonts w:cs="Arial"/>
          <w:sz w:val="20"/>
        </w:rPr>
        <w:t>bom vse ukrepe, ki jih ti predpisi določajo za zavarovanje in s tem varstvo podatkov iz tega člena.</w:t>
      </w:r>
    </w:p>
    <w:p w14:paraId="29B30EE7" w14:textId="77777777" w:rsidR="009F5919" w:rsidRPr="00243A83" w:rsidRDefault="009F5919" w:rsidP="009F5919">
      <w:pPr>
        <w:pStyle w:val="Brezrazmikov"/>
        <w:spacing w:line="260" w:lineRule="atLeast"/>
        <w:rPr>
          <w:rFonts w:cs="Arial"/>
          <w:sz w:val="20"/>
        </w:rPr>
      </w:pPr>
    </w:p>
    <w:p w14:paraId="554F7C5F"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65633B26" w14:textId="77777777" w:rsidR="009F5919" w:rsidRPr="00F15531" w:rsidRDefault="009F5919" w:rsidP="009F5919">
      <w:pPr>
        <w:pStyle w:val="Brezrazmikov"/>
        <w:spacing w:line="260" w:lineRule="atLeast"/>
        <w:rPr>
          <w:rFonts w:cs="Arial"/>
          <w:bCs/>
          <w:color w:val="000000"/>
          <w:sz w:val="20"/>
        </w:rPr>
      </w:pPr>
    </w:p>
    <w:p w14:paraId="2AE11D90" w14:textId="77777777" w:rsidR="009F5919" w:rsidRPr="00243A83" w:rsidRDefault="009F5919" w:rsidP="009F5919">
      <w:pPr>
        <w:pStyle w:val="Brezrazmikov"/>
        <w:spacing w:line="260" w:lineRule="atLeast"/>
        <w:rPr>
          <w:rFonts w:cs="Arial"/>
          <w:color w:val="000000"/>
          <w:sz w:val="20"/>
        </w:rPr>
      </w:pPr>
      <w:r w:rsidRPr="00243A83">
        <w:rPr>
          <w:rFonts w:cs="Arial"/>
          <w:b/>
          <w:color w:val="000000"/>
          <w:sz w:val="20"/>
        </w:rPr>
        <w:t>Obvezujem se</w:t>
      </w:r>
      <w:r w:rsidRPr="00243A83">
        <w:rPr>
          <w:rFonts w:cs="Arial"/>
          <w:color w:val="000000"/>
          <w:sz w:val="20"/>
        </w:rPr>
        <w:t>, da:</w:t>
      </w:r>
    </w:p>
    <w:p w14:paraId="1937E15A" w14:textId="77777777" w:rsidR="009F5919" w:rsidRPr="00243A83" w:rsidRDefault="009F5919" w:rsidP="009F5919">
      <w:pPr>
        <w:widowControl/>
        <w:numPr>
          <w:ilvl w:val="0"/>
          <w:numId w:val="24"/>
        </w:numPr>
        <w:autoSpaceDE/>
        <w:autoSpaceDN/>
        <w:adjustRightInd/>
      </w:pPr>
      <w:r>
        <w:t>b</w:t>
      </w:r>
      <w:r w:rsidRPr="00243A83">
        <w:t xml:space="preserve">om vse podatke iz 1. člena te izjave, s katerimi sem prišel/-a v stik oz. imam do njih dostop, uporabljal/-a izključno v obsegu in za namen izvajanja pogodbe </w:t>
      </w:r>
      <w:r>
        <w:t>iz 1. člena te izjave</w:t>
      </w:r>
      <w:r w:rsidRPr="00243A83">
        <w:t>;</w:t>
      </w:r>
    </w:p>
    <w:p w14:paraId="0FCCEA7A" w14:textId="77777777" w:rsidR="009F5919" w:rsidRPr="00243A83" w:rsidRDefault="009F5919" w:rsidP="009F5919">
      <w:pPr>
        <w:widowControl/>
        <w:numPr>
          <w:ilvl w:val="0"/>
          <w:numId w:val="24"/>
        </w:numPr>
        <w:autoSpaceDE/>
        <w:autoSpaceDN/>
        <w:adjustRightInd/>
      </w:pPr>
      <w:r>
        <w:t>p</w:t>
      </w:r>
      <w:r w:rsidRPr="00243A83">
        <w:t xml:space="preserve">odatkov iz prejšnje alineje ne bom na kakršen koli način dajal/-a na razpolago </w:t>
      </w:r>
      <w:r>
        <w:t xml:space="preserve">nobeni </w:t>
      </w:r>
      <w:r w:rsidRPr="00243A83">
        <w:t xml:space="preserve">osebi, ki </w:t>
      </w:r>
      <w:r>
        <w:t>jih ne rabi za opravljanje dela po tej pogodbi pri istem izvajalcu</w:t>
      </w:r>
      <w:r w:rsidRPr="00243A83">
        <w:t>;</w:t>
      </w:r>
    </w:p>
    <w:p w14:paraId="434C0750" w14:textId="77777777" w:rsidR="009F5919" w:rsidRPr="00243A83" w:rsidRDefault="009F5919" w:rsidP="009F5919">
      <w:pPr>
        <w:widowControl/>
        <w:numPr>
          <w:ilvl w:val="0"/>
          <w:numId w:val="24"/>
        </w:numPr>
        <w:autoSpaceDE/>
        <w:autoSpaceDN/>
        <w:adjustRightInd/>
      </w:pPr>
      <w:r>
        <w:t>b</w:t>
      </w:r>
      <w:r w:rsidRPr="00243A83">
        <w:t>om izvajal/-a vse potrebne ukrepe, s katerimi se preprečuje nenamerna ali nezakonita obdelava, uničenje, izguba, sprememba, nepooblaščeno razkritje ali dostop do podatkov iz 1. alineje tega člena, kot so ti določeni v pogodbi</w:t>
      </w:r>
      <w:r>
        <w:t xml:space="preserve"> iz 1. člena te izjave</w:t>
      </w:r>
      <w:r w:rsidRPr="00243A83">
        <w:t>.</w:t>
      </w:r>
    </w:p>
    <w:p w14:paraId="56C15C5B" w14:textId="77777777" w:rsidR="009F5919" w:rsidRPr="00243A83" w:rsidRDefault="009F5919" w:rsidP="009F5919">
      <w:pPr>
        <w:pStyle w:val="Brezrazmikov"/>
        <w:spacing w:line="260" w:lineRule="atLeast"/>
        <w:rPr>
          <w:rFonts w:cs="Arial"/>
          <w:color w:val="000000"/>
          <w:sz w:val="20"/>
        </w:rPr>
      </w:pPr>
    </w:p>
    <w:p w14:paraId="5300F629" w14:textId="77777777" w:rsidR="009F5919" w:rsidRPr="00243A83" w:rsidRDefault="009F5919" w:rsidP="009F5919">
      <w:pPr>
        <w:pStyle w:val="Brezrazmikov"/>
        <w:spacing w:line="260" w:lineRule="atLeast"/>
        <w:jc w:val="both"/>
        <w:rPr>
          <w:rFonts w:cs="Arial"/>
          <w:color w:val="000000"/>
          <w:sz w:val="20"/>
        </w:rPr>
      </w:pPr>
      <w:r w:rsidRPr="00243A83">
        <w:rPr>
          <w:rFonts w:cs="Arial"/>
          <w:color w:val="000000"/>
          <w:sz w:val="20"/>
        </w:rPr>
        <w:t xml:space="preserve">Dolžnosti iz prejšnjega odstavka trajajo tudi po prenehanju pogodbenega </w:t>
      </w:r>
      <w:r>
        <w:rPr>
          <w:rFonts w:cs="Arial"/>
          <w:color w:val="000000"/>
          <w:sz w:val="20"/>
        </w:rPr>
        <w:t>razmerja iz 1. člena te izjave</w:t>
      </w:r>
      <w:r w:rsidRPr="00243A83">
        <w:rPr>
          <w:rFonts w:cs="Arial"/>
          <w:color w:val="000000"/>
          <w:sz w:val="20"/>
        </w:rPr>
        <w:t>.</w:t>
      </w:r>
    </w:p>
    <w:p w14:paraId="66F05A55" w14:textId="77777777" w:rsidR="009F5919" w:rsidRPr="00243A83" w:rsidRDefault="009F5919" w:rsidP="009F5919">
      <w:pPr>
        <w:pStyle w:val="Brezrazmikov"/>
        <w:spacing w:line="260" w:lineRule="atLeast"/>
        <w:rPr>
          <w:rFonts w:cs="Arial"/>
          <w:color w:val="000000"/>
          <w:sz w:val="20"/>
        </w:rPr>
      </w:pPr>
    </w:p>
    <w:p w14:paraId="2DC66E1C"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307AEBFC" w14:textId="77777777" w:rsidR="009F5919" w:rsidRPr="00F15531" w:rsidRDefault="009F5919" w:rsidP="009F5919">
      <w:pPr>
        <w:pStyle w:val="Brezrazmikov"/>
        <w:spacing w:line="260" w:lineRule="atLeast"/>
        <w:jc w:val="both"/>
        <w:rPr>
          <w:rFonts w:cs="Arial"/>
          <w:bCs/>
          <w:color w:val="000000"/>
          <w:sz w:val="20"/>
        </w:rPr>
      </w:pPr>
    </w:p>
    <w:p w14:paraId="76BBE4C8" w14:textId="77777777" w:rsidR="009F5919" w:rsidRPr="00243A83" w:rsidRDefault="009F5919" w:rsidP="009F5919">
      <w:pPr>
        <w:pStyle w:val="Brezrazmikov"/>
        <w:spacing w:line="260" w:lineRule="atLeast"/>
        <w:jc w:val="both"/>
        <w:rPr>
          <w:rFonts w:cs="Arial"/>
          <w:color w:val="000000"/>
          <w:sz w:val="20"/>
        </w:rPr>
      </w:pPr>
      <w:r w:rsidRPr="00243A83">
        <w:rPr>
          <w:rFonts w:cs="Arial"/>
          <w:b/>
          <w:color w:val="000000"/>
          <w:sz w:val="20"/>
        </w:rPr>
        <w:t>Seznanjen/-a sem</w:t>
      </w:r>
      <w:r w:rsidRPr="00243A83">
        <w:rPr>
          <w:rFonts w:cs="Arial"/>
          <w:color w:val="000000"/>
          <w:sz w:val="20"/>
        </w:rPr>
        <w:t xml:space="preserve">, da bo </w:t>
      </w:r>
      <w:r>
        <w:rPr>
          <w:rFonts w:cs="Arial"/>
          <w:color w:val="000000"/>
          <w:sz w:val="20"/>
        </w:rPr>
        <w:t>naročnik pogodbe iz 1. člena te izjave v okviru svojih pooblastil in zakonitih nalog</w:t>
      </w:r>
      <w:r w:rsidRPr="00243A83">
        <w:rPr>
          <w:rFonts w:cs="Arial"/>
          <w:color w:val="000000"/>
          <w:sz w:val="20"/>
        </w:rPr>
        <w:t xml:space="preserve">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144BC60" w14:textId="77777777" w:rsidR="009F5919" w:rsidRPr="00243A83" w:rsidRDefault="009F5919" w:rsidP="009F5919">
      <w:pPr>
        <w:pStyle w:val="Brezrazmikov"/>
        <w:spacing w:line="260" w:lineRule="atLeast"/>
        <w:rPr>
          <w:rFonts w:cs="Arial"/>
          <w:color w:val="000000"/>
          <w:sz w:val="20"/>
        </w:rPr>
      </w:pPr>
    </w:p>
    <w:p w14:paraId="64FB821E"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1FBBB189" w14:textId="77777777" w:rsidR="009F5919" w:rsidRPr="00F15531" w:rsidRDefault="009F5919" w:rsidP="009F5919">
      <w:pPr>
        <w:pStyle w:val="Odstavekseznama"/>
        <w:numPr>
          <w:ilvl w:val="0"/>
          <w:numId w:val="0"/>
        </w:numPr>
        <w:rPr>
          <w:bCs/>
        </w:rPr>
      </w:pPr>
    </w:p>
    <w:p w14:paraId="7E96992D" w14:textId="77777777" w:rsidR="009F5919" w:rsidRPr="00243A83" w:rsidRDefault="009F5919" w:rsidP="009F5919">
      <w:pPr>
        <w:pStyle w:val="Odstavekseznama"/>
        <w:numPr>
          <w:ilvl w:val="0"/>
          <w:numId w:val="0"/>
        </w:numPr>
        <w:rPr>
          <w:color w:val="000000"/>
        </w:rPr>
      </w:pPr>
      <w:r w:rsidRPr="00243A83">
        <w:rPr>
          <w:b/>
        </w:rPr>
        <w:t>Zavezujem se</w:t>
      </w:r>
      <w:r w:rsidRPr="00243A83">
        <w:t>, da bom v primeru suma ali obstoja kršitve varstva osebnih podatkov čimprej obvestil/-a</w:t>
      </w:r>
      <w:r>
        <w:t xml:space="preserve"> </w:t>
      </w:r>
      <w:r w:rsidRPr="001C3F12">
        <w:t xml:space="preserve">DPO na </w:t>
      </w:r>
      <w:hyperlink r:id="rId14" w:history="1">
        <w:r w:rsidRPr="001452C1">
          <w:rPr>
            <w:rStyle w:val="Hiperpovezava"/>
          </w:rPr>
          <w:t>gp.mdp@gov.si</w:t>
        </w:r>
      </w:hyperlink>
      <w:r w:rsidRPr="00243A83">
        <w:rPr>
          <w:rStyle w:val="Hiperpovezava"/>
        </w:rPr>
        <w:t>.</w:t>
      </w:r>
    </w:p>
    <w:p w14:paraId="727F4D54" w14:textId="77777777" w:rsidR="009F5919" w:rsidRPr="00243A83" w:rsidRDefault="009F5919" w:rsidP="009F5919">
      <w:pPr>
        <w:pStyle w:val="Brezrazmikov"/>
        <w:spacing w:line="260" w:lineRule="atLeast"/>
        <w:rPr>
          <w:rFonts w:cs="Arial"/>
          <w:color w:val="000000"/>
          <w:sz w:val="20"/>
        </w:rPr>
      </w:pPr>
    </w:p>
    <w:p w14:paraId="18C684A2"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12DAEABC" w14:textId="77777777" w:rsidR="009F5919" w:rsidRDefault="009F5919" w:rsidP="009F5919">
      <w:pPr>
        <w:pStyle w:val="Brezrazmikov"/>
        <w:spacing w:line="260" w:lineRule="atLeast"/>
        <w:rPr>
          <w:rFonts w:cs="Arial"/>
          <w:color w:val="000000"/>
          <w:sz w:val="20"/>
        </w:rPr>
      </w:pPr>
    </w:p>
    <w:p w14:paraId="736BE464" w14:textId="77777777" w:rsidR="009F5919" w:rsidRPr="00243A83" w:rsidRDefault="009F5919" w:rsidP="009F5919">
      <w:pPr>
        <w:pStyle w:val="Brezrazmikov"/>
        <w:spacing w:line="260" w:lineRule="atLeast"/>
        <w:rPr>
          <w:rFonts w:cs="Arial"/>
          <w:color w:val="000000"/>
          <w:sz w:val="20"/>
        </w:rPr>
      </w:pPr>
      <w:r>
        <w:rPr>
          <w:rFonts w:cs="Arial"/>
          <w:color w:val="000000"/>
          <w:sz w:val="20"/>
        </w:rPr>
        <w:t>Podpisano izjavo hrani izvajalec in jo na zahtevo naročnika posreduje na naslov, ki ga ta določi</w:t>
      </w:r>
      <w:r w:rsidRPr="00243A83">
        <w:rPr>
          <w:rFonts w:cs="Arial"/>
          <w:color w:val="000000"/>
          <w:sz w:val="20"/>
        </w:rPr>
        <w:t>.</w:t>
      </w:r>
    </w:p>
    <w:p w14:paraId="0D25D614" w14:textId="77777777" w:rsidR="009F5919" w:rsidRPr="00243A83" w:rsidRDefault="009F5919" w:rsidP="009F5919">
      <w:pPr>
        <w:pStyle w:val="Brezrazmikov"/>
        <w:spacing w:line="260" w:lineRule="atLeast"/>
        <w:rPr>
          <w:rFonts w:cs="Arial"/>
          <w:color w:val="000000"/>
          <w:sz w:val="20"/>
        </w:rPr>
      </w:pPr>
    </w:p>
    <w:p w14:paraId="7F927994" w14:textId="77777777" w:rsidR="009F5919" w:rsidRPr="00243A83" w:rsidRDefault="009F5919" w:rsidP="009F5919">
      <w:pPr>
        <w:pStyle w:val="Brezrazmikov"/>
        <w:spacing w:line="260" w:lineRule="atLeast"/>
        <w:rPr>
          <w:rFonts w:cs="Arial"/>
          <w:color w:val="000000"/>
          <w:sz w:val="20"/>
        </w:rPr>
      </w:pPr>
    </w:p>
    <w:p w14:paraId="314F2B70" w14:textId="77777777" w:rsidR="009F5919" w:rsidRPr="00243A83" w:rsidRDefault="009F5919" w:rsidP="009F5919">
      <w:pPr>
        <w:pStyle w:val="Brezrazmikov"/>
        <w:spacing w:line="260" w:lineRule="atLeast"/>
        <w:rPr>
          <w:rFonts w:cs="Arial"/>
          <w:color w:val="000000"/>
          <w:sz w:val="20"/>
        </w:rPr>
      </w:pPr>
    </w:p>
    <w:p w14:paraId="45422727" w14:textId="77777777" w:rsidR="009F5919" w:rsidRPr="00243A83" w:rsidRDefault="009F5919" w:rsidP="009F5919">
      <w:r w:rsidRPr="00243A83">
        <w:rPr>
          <w:color w:val="000000"/>
        </w:rPr>
        <w:t>V______________________________</w:t>
      </w:r>
      <w:r w:rsidRPr="00243A83">
        <w:t>, dne_________________________</w:t>
      </w:r>
    </w:p>
    <w:p w14:paraId="15E4D73E" w14:textId="77777777" w:rsidR="009F5919" w:rsidRPr="00243A83" w:rsidRDefault="009F5919" w:rsidP="009F5919">
      <w:pPr>
        <w:rPr>
          <w:bCs/>
          <w:color w:val="000000"/>
        </w:rPr>
      </w:pPr>
    </w:p>
    <w:p w14:paraId="0722115C" w14:textId="77777777" w:rsidR="009F5919" w:rsidRPr="00243A83" w:rsidRDefault="009F5919" w:rsidP="009F5919">
      <w:pPr>
        <w:rPr>
          <w:bCs/>
          <w:color w:val="000000"/>
        </w:rPr>
      </w:pPr>
    </w:p>
    <w:p w14:paraId="4100B3DD" w14:textId="77777777" w:rsidR="009F5919" w:rsidRPr="00BA0F54" w:rsidRDefault="009F5919" w:rsidP="009F5919">
      <w:pPr>
        <w:rPr>
          <w:color w:val="000000"/>
        </w:rPr>
      </w:pP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Pr>
          <w:i/>
        </w:rPr>
        <w:t>(podpis)</w:t>
      </w:r>
    </w:p>
    <w:p w14:paraId="0A7A6292" w14:textId="28D70FAB" w:rsidR="007B6DF6" w:rsidRDefault="007B6DF6" w:rsidP="009F5919">
      <w:pPr>
        <w:spacing w:after="160" w:line="259" w:lineRule="auto"/>
        <w:jc w:val="left"/>
      </w:pPr>
    </w:p>
    <w:p w14:paraId="360F6B0A" w14:textId="77777777" w:rsidR="009F5919" w:rsidRDefault="009F5919" w:rsidP="009F5919">
      <w:pPr>
        <w:spacing w:after="160" w:line="259" w:lineRule="auto"/>
        <w:jc w:val="left"/>
      </w:pPr>
    </w:p>
    <w:p w14:paraId="31C00C6C" w14:textId="77777777" w:rsidR="009F5919" w:rsidRDefault="009F5919" w:rsidP="009F5919">
      <w:pPr>
        <w:spacing w:after="160" w:line="259" w:lineRule="auto"/>
        <w:jc w:val="left"/>
      </w:pPr>
    </w:p>
    <w:p w14:paraId="5DBC7AB7" w14:textId="77777777" w:rsidR="009F5919" w:rsidRDefault="009F5919" w:rsidP="009F5919">
      <w:pPr>
        <w:spacing w:after="160" w:line="259" w:lineRule="auto"/>
        <w:jc w:val="left"/>
      </w:pPr>
    </w:p>
    <w:bookmarkEnd w:id="1"/>
    <w:p w14:paraId="2CACF06A" w14:textId="77777777" w:rsidR="009F5919" w:rsidRPr="009E14CB" w:rsidRDefault="009F5919" w:rsidP="00CC1CDA">
      <w:pPr>
        <w:widowControl/>
        <w:autoSpaceDE/>
        <w:autoSpaceDN/>
        <w:adjustRightInd/>
        <w:contextualSpacing/>
      </w:pPr>
    </w:p>
    <w:sectPr w:rsidR="009F5919" w:rsidRPr="009E14CB" w:rsidSect="003670FF">
      <w:headerReference w:type="default" r:id="rId15"/>
      <w:footerReference w:type="default" r:id="rId16"/>
      <w:headerReference w:type="first" r:id="rId17"/>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378BB" w14:textId="77777777" w:rsidR="00DC47FC" w:rsidRDefault="00DC47FC">
      <w:pPr>
        <w:spacing w:line="240" w:lineRule="auto"/>
      </w:pPr>
      <w:r>
        <w:separator/>
      </w:r>
    </w:p>
  </w:endnote>
  <w:endnote w:type="continuationSeparator" w:id="0">
    <w:p w14:paraId="4A3A5931" w14:textId="77777777" w:rsidR="00DC47FC" w:rsidRDefault="00DC47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D622" w14:textId="76748EE2" w:rsidR="005E1B4A" w:rsidRPr="00CB161A" w:rsidRDefault="00422A87" w:rsidP="002F0B80">
    <w:pPr>
      <w:pStyle w:val="Noga"/>
      <w:pBdr>
        <w:top w:val="single" w:sz="4" w:space="1" w:color="auto"/>
      </w:pBdr>
      <w:rPr>
        <w:sz w:val="16"/>
        <w:szCs w:val="16"/>
      </w:rPr>
    </w:pPr>
    <w:r>
      <w:rPr>
        <w:sz w:val="16"/>
        <w:szCs w:val="16"/>
      </w:rPr>
      <w:t>Vzorec pogodbe</w:t>
    </w:r>
    <w:r w:rsidR="005E1B4A" w:rsidRPr="00A71E5A">
      <w:rPr>
        <w:sz w:val="16"/>
        <w:szCs w:val="16"/>
      </w:rPr>
      <w:tab/>
    </w:r>
    <w:r w:rsidR="005E1B4A" w:rsidRPr="00A71E5A">
      <w:rPr>
        <w:sz w:val="16"/>
        <w:szCs w:val="16"/>
      </w:rPr>
      <w:tab/>
      <w:t xml:space="preserve">Stran </w:t>
    </w:r>
    <w:r w:rsidR="005E1B4A" w:rsidRPr="00A71E5A">
      <w:rPr>
        <w:sz w:val="16"/>
        <w:szCs w:val="16"/>
      </w:rPr>
      <w:fldChar w:fldCharType="begin"/>
    </w:r>
    <w:r w:rsidR="005E1B4A" w:rsidRPr="00A71E5A">
      <w:rPr>
        <w:sz w:val="16"/>
        <w:szCs w:val="16"/>
      </w:rPr>
      <w:instrText xml:space="preserve"> PAGE </w:instrText>
    </w:r>
    <w:r w:rsidR="005E1B4A" w:rsidRPr="00A71E5A">
      <w:rPr>
        <w:sz w:val="16"/>
        <w:szCs w:val="16"/>
      </w:rPr>
      <w:fldChar w:fldCharType="separate"/>
    </w:r>
    <w:r w:rsidR="005E1B4A">
      <w:rPr>
        <w:sz w:val="16"/>
        <w:szCs w:val="16"/>
      </w:rPr>
      <w:t>1</w:t>
    </w:r>
    <w:r w:rsidR="005E1B4A" w:rsidRPr="00A71E5A">
      <w:rPr>
        <w:sz w:val="16"/>
        <w:szCs w:val="16"/>
      </w:rPr>
      <w:fldChar w:fldCharType="end"/>
    </w:r>
    <w:r w:rsidR="005E1B4A" w:rsidRPr="00A71E5A">
      <w:rPr>
        <w:sz w:val="16"/>
        <w:szCs w:val="16"/>
      </w:rPr>
      <w:t xml:space="preserve"> od </w:t>
    </w:r>
    <w:r w:rsidR="005E1B4A" w:rsidRPr="00A71E5A">
      <w:rPr>
        <w:sz w:val="16"/>
        <w:szCs w:val="16"/>
      </w:rPr>
      <w:fldChar w:fldCharType="begin"/>
    </w:r>
    <w:r w:rsidR="005E1B4A" w:rsidRPr="00A71E5A">
      <w:rPr>
        <w:sz w:val="16"/>
        <w:szCs w:val="16"/>
      </w:rPr>
      <w:instrText xml:space="preserve"> NUMPAGES </w:instrText>
    </w:r>
    <w:r w:rsidR="005E1B4A" w:rsidRPr="00A71E5A">
      <w:rPr>
        <w:sz w:val="16"/>
        <w:szCs w:val="16"/>
      </w:rPr>
      <w:fldChar w:fldCharType="separate"/>
    </w:r>
    <w:r w:rsidR="005E1B4A">
      <w:rPr>
        <w:sz w:val="16"/>
        <w:szCs w:val="16"/>
      </w:rPr>
      <w:t>14</w:t>
    </w:r>
    <w:r w:rsidR="005E1B4A" w:rsidRPr="00A71E5A">
      <w:rPr>
        <w:sz w:val="16"/>
        <w:szCs w:val="16"/>
      </w:rPr>
      <w:fldChar w:fldCharType="end"/>
    </w:r>
  </w:p>
  <w:p w14:paraId="5EABC552" w14:textId="77777777" w:rsidR="005E1B4A" w:rsidRDefault="005E1B4A"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A467" w14:textId="77777777" w:rsidR="00DC47FC" w:rsidRDefault="00DC47FC">
      <w:pPr>
        <w:spacing w:line="240" w:lineRule="auto"/>
      </w:pPr>
      <w:r>
        <w:separator/>
      </w:r>
    </w:p>
  </w:footnote>
  <w:footnote w:type="continuationSeparator" w:id="0">
    <w:p w14:paraId="0BC0C4B7" w14:textId="77777777" w:rsidR="00DC47FC" w:rsidRDefault="00DC47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3F307" w14:textId="772AF61E" w:rsidR="005E1B4A" w:rsidRPr="002F0B80" w:rsidRDefault="00933135" w:rsidP="002F0B80">
    <w:pPr>
      <w:pStyle w:val="Glava"/>
      <w:pBdr>
        <w:bottom w:val="single" w:sz="4" w:space="1" w:color="auto"/>
      </w:pBdr>
      <w:rPr>
        <w:sz w:val="18"/>
        <w:szCs w:val="18"/>
      </w:rPr>
    </w:pPr>
    <w:r>
      <w:rPr>
        <w:sz w:val="18"/>
        <w:szCs w:val="18"/>
      </w:rPr>
      <w:t xml:space="preserve">Pogodba št.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75EC" w14:textId="0B16C9AA" w:rsidR="00046CAF" w:rsidRDefault="0012595B">
    <w:pPr>
      <w:pStyle w:val="Glava"/>
      <w:rPr>
        <w:noProof/>
      </w:rPr>
    </w:pPr>
    <w:r>
      <w:rPr>
        <w:noProof/>
      </w:rPr>
      <w:drawing>
        <wp:anchor distT="0" distB="0" distL="114300" distR="114300" simplePos="0" relativeHeight="251661312" behindDoc="0" locked="0" layoutInCell="1" allowOverlap="1" wp14:anchorId="0B6B0A08" wp14:editId="03BAA529">
          <wp:simplePos x="0" y="0"/>
          <wp:positionH relativeFrom="margin">
            <wp:posOffset>3873954</wp:posOffset>
          </wp:positionH>
          <wp:positionV relativeFrom="paragraph">
            <wp:posOffset>-173717</wp:posOffset>
          </wp:positionV>
          <wp:extent cx="1901825" cy="457200"/>
          <wp:effectExtent l="0" t="0" r="0" b="0"/>
          <wp:wrapNone/>
          <wp:docPr id="45943859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1825" cy="457200"/>
                  </a:xfrm>
                  <a:prstGeom prst="rect">
                    <a:avLst/>
                  </a:prstGeom>
                  <a:noFill/>
                </pic:spPr>
              </pic:pic>
            </a:graphicData>
          </a:graphic>
        </wp:anchor>
      </w:drawing>
    </w:r>
    <w:r>
      <w:rPr>
        <w:noProof/>
      </w:rPr>
      <w:drawing>
        <wp:anchor distT="0" distB="0" distL="114300" distR="114300" simplePos="0" relativeHeight="251662336" behindDoc="0" locked="0" layoutInCell="1" allowOverlap="1" wp14:anchorId="3D53ED3E" wp14:editId="0C186F06">
          <wp:simplePos x="0" y="0"/>
          <wp:positionH relativeFrom="column">
            <wp:posOffset>-182154</wp:posOffset>
          </wp:positionH>
          <wp:positionV relativeFrom="paragraph">
            <wp:posOffset>-148681</wp:posOffset>
          </wp:positionV>
          <wp:extent cx="2731135" cy="274320"/>
          <wp:effectExtent l="0" t="0" r="0" b="0"/>
          <wp:wrapThrough wrapText="bothSides">
            <wp:wrapPolygon edited="0">
              <wp:start x="0" y="0"/>
              <wp:lineTo x="0" y="19500"/>
              <wp:lineTo x="21394" y="19500"/>
              <wp:lineTo x="21394" y="0"/>
              <wp:lineTo x="0" y="0"/>
            </wp:wrapPolygon>
          </wp:wrapThrough>
          <wp:docPr id="10594722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31135" cy="274320"/>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1508AB8D" wp14:editId="7706B570">
          <wp:simplePos x="0" y="0"/>
          <wp:positionH relativeFrom="margin">
            <wp:posOffset>2759528</wp:posOffset>
          </wp:positionH>
          <wp:positionV relativeFrom="paragraph">
            <wp:posOffset>-183969</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200053913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pic:spPr>
              </pic:pic>
            </a:graphicData>
          </a:graphic>
        </wp:anchor>
      </w:drawing>
    </w:r>
  </w:p>
  <w:p w14:paraId="19D067B1" w14:textId="77777777" w:rsidR="00046CAF" w:rsidRDefault="00046CAF">
    <w:pPr>
      <w:pStyle w:val="Glava"/>
      <w:rPr>
        <w:noProof/>
      </w:rPr>
    </w:pPr>
  </w:p>
  <w:p w14:paraId="3474323A" w14:textId="3C5F54EC" w:rsidR="00AE0B48" w:rsidRDefault="004C28A8">
    <w:pPr>
      <w:pStyle w:val="Glava"/>
    </w:pPr>
    <w:r>
      <w:t>Vzorec pogodbe</w:t>
    </w:r>
    <w:r w:rsidR="00AE0B48">
      <w:t xml:space="preserve"> JN</w:t>
    </w:r>
  </w:p>
  <w:p w14:paraId="38228178" w14:textId="2704F3E2" w:rsidR="00557840" w:rsidRDefault="005578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1"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5E14A8E"/>
    <w:multiLevelType w:val="hybridMultilevel"/>
    <w:tmpl w:val="E49EFCF4"/>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2471DB"/>
    <w:multiLevelType w:val="hybridMultilevel"/>
    <w:tmpl w:val="AF82B544"/>
    <w:lvl w:ilvl="0" w:tplc="9CB66158">
      <w:start w:val="1"/>
      <w:numFmt w:val="decimal"/>
      <w:pStyle w:val="C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0"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13"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5D34016"/>
    <w:multiLevelType w:val="hybridMultilevel"/>
    <w:tmpl w:val="7EEA5AB2"/>
    <w:lvl w:ilvl="0" w:tplc="FFFFFFFF">
      <w:start w:val="8"/>
      <w:numFmt w:val="bullet"/>
      <w:pStyle w:val="Odstavekseznama"/>
      <w:lvlText w:val="-"/>
      <w:lvlJc w:val="left"/>
      <w:pPr>
        <w:tabs>
          <w:tab w:val="num" w:pos="2348"/>
        </w:tabs>
        <w:ind w:left="2348" w:hanging="360"/>
      </w:pPr>
      <w:rPr>
        <w:rFonts w:ascii="Arial" w:hAnsi="Arial" w:hint="default"/>
      </w:rPr>
    </w:lvl>
    <w:lvl w:ilvl="1" w:tplc="04240003">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19" w15:restartNumberingAfterBreak="0">
    <w:nsid w:val="57CD117D"/>
    <w:multiLevelType w:val="hybridMultilevel"/>
    <w:tmpl w:val="2342F4D8"/>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num w:numId="1" w16cid:durableId="2028672865">
    <w:abstractNumId w:val="18"/>
  </w:num>
  <w:num w:numId="2" w16cid:durableId="492187007">
    <w:abstractNumId w:val="16"/>
  </w:num>
  <w:num w:numId="3" w16cid:durableId="227110220">
    <w:abstractNumId w:val="6"/>
  </w:num>
  <w:num w:numId="4" w16cid:durableId="1235895640">
    <w:abstractNumId w:val="9"/>
  </w:num>
  <w:num w:numId="5" w16cid:durableId="161092705">
    <w:abstractNumId w:val="11"/>
  </w:num>
  <w:num w:numId="6" w16cid:durableId="1742629911">
    <w:abstractNumId w:val="14"/>
  </w:num>
  <w:num w:numId="7" w16cid:durableId="535195631">
    <w:abstractNumId w:val="0"/>
  </w:num>
  <w:num w:numId="8" w16cid:durableId="2006391913">
    <w:abstractNumId w:val="22"/>
  </w:num>
  <w:num w:numId="9" w16cid:durableId="1239748048">
    <w:abstractNumId w:val="12"/>
  </w:num>
  <w:num w:numId="10" w16cid:durableId="1915822939">
    <w:abstractNumId w:val="7"/>
  </w:num>
  <w:num w:numId="11" w16cid:durableId="982078672">
    <w:abstractNumId w:val="8"/>
  </w:num>
  <w:num w:numId="12" w16cid:durableId="1256207676">
    <w:abstractNumId w:val="23"/>
  </w:num>
  <w:num w:numId="13" w16cid:durableId="940842731">
    <w:abstractNumId w:val="19"/>
  </w:num>
  <w:num w:numId="14" w16cid:durableId="2089494276">
    <w:abstractNumId w:val="3"/>
  </w:num>
  <w:num w:numId="15" w16cid:durableId="1359818401">
    <w:abstractNumId w:val="17"/>
  </w:num>
  <w:num w:numId="16" w16cid:durableId="705300721">
    <w:abstractNumId w:val="10"/>
  </w:num>
  <w:num w:numId="17" w16cid:durableId="1053579402">
    <w:abstractNumId w:val="4"/>
  </w:num>
  <w:num w:numId="18" w16cid:durableId="753666237">
    <w:abstractNumId w:val="0"/>
    <w:lvlOverride w:ilvl="0">
      <w:startOverride w:val="1"/>
    </w:lvlOverride>
  </w:num>
  <w:num w:numId="19" w16cid:durableId="14192110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6130312">
    <w:abstractNumId w:val="15"/>
  </w:num>
  <w:num w:numId="21" w16cid:durableId="917054784">
    <w:abstractNumId w:val="2"/>
  </w:num>
  <w:num w:numId="22" w16cid:durableId="1545948530">
    <w:abstractNumId w:val="13"/>
  </w:num>
  <w:num w:numId="23" w16cid:durableId="1928878875">
    <w:abstractNumId w:val="25"/>
  </w:num>
  <w:num w:numId="24" w16cid:durableId="2102138878">
    <w:abstractNumId w:val="26"/>
  </w:num>
  <w:num w:numId="25" w16cid:durableId="144780172">
    <w:abstractNumId w:val="20"/>
  </w:num>
  <w:num w:numId="26" w16cid:durableId="1447237992">
    <w:abstractNumId w:val="24"/>
  </w:num>
  <w:num w:numId="27" w16cid:durableId="1439062416">
    <w:abstractNumId w:val="21"/>
  </w:num>
  <w:num w:numId="28" w16cid:durableId="738136859">
    <w:abstractNumId w:val="5"/>
  </w:num>
  <w:num w:numId="29" w16cid:durableId="89274269">
    <w:abstractNumId w:val="16"/>
  </w:num>
  <w:num w:numId="30" w16cid:durableId="242908886">
    <w:abstractNumId w:val="7"/>
  </w:num>
  <w:num w:numId="31" w16cid:durableId="1365213019">
    <w:abstractNumId w:val="16"/>
  </w:num>
  <w:num w:numId="32" w16cid:durableId="666636156">
    <w:abstractNumId w:val="7"/>
  </w:num>
  <w:num w:numId="33" w16cid:durableId="1067806596">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562"/>
    <w:rsid w:val="00000147"/>
    <w:rsid w:val="00000C84"/>
    <w:rsid w:val="000039AC"/>
    <w:rsid w:val="00004B09"/>
    <w:rsid w:val="0000577E"/>
    <w:rsid w:val="000057D1"/>
    <w:rsid w:val="00006D41"/>
    <w:rsid w:val="00012E6A"/>
    <w:rsid w:val="00016973"/>
    <w:rsid w:val="00016F5E"/>
    <w:rsid w:val="000210FC"/>
    <w:rsid w:val="000213E9"/>
    <w:rsid w:val="0002303C"/>
    <w:rsid w:val="000237C9"/>
    <w:rsid w:val="0002639F"/>
    <w:rsid w:val="00026A41"/>
    <w:rsid w:val="000346C4"/>
    <w:rsid w:val="000373A1"/>
    <w:rsid w:val="00037BB6"/>
    <w:rsid w:val="000422F1"/>
    <w:rsid w:val="00042B17"/>
    <w:rsid w:val="000451D5"/>
    <w:rsid w:val="00045B9D"/>
    <w:rsid w:val="00046577"/>
    <w:rsid w:val="00046CAF"/>
    <w:rsid w:val="00047FCA"/>
    <w:rsid w:val="00051BAE"/>
    <w:rsid w:val="00051F81"/>
    <w:rsid w:val="00052511"/>
    <w:rsid w:val="00052531"/>
    <w:rsid w:val="0005354F"/>
    <w:rsid w:val="00057656"/>
    <w:rsid w:val="0006284A"/>
    <w:rsid w:val="000634E8"/>
    <w:rsid w:val="00064CC4"/>
    <w:rsid w:val="000666F1"/>
    <w:rsid w:val="00082EBD"/>
    <w:rsid w:val="0008300B"/>
    <w:rsid w:val="00090D61"/>
    <w:rsid w:val="00093F3B"/>
    <w:rsid w:val="000A2480"/>
    <w:rsid w:val="000A7C3F"/>
    <w:rsid w:val="000B73B4"/>
    <w:rsid w:val="000B7D83"/>
    <w:rsid w:val="000C2E29"/>
    <w:rsid w:val="000C6E1C"/>
    <w:rsid w:val="000D170D"/>
    <w:rsid w:val="000D2776"/>
    <w:rsid w:val="000D6507"/>
    <w:rsid w:val="000E045B"/>
    <w:rsid w:val="000E08B3"/>
    <w:rsid w:val="000E2544"/>
    <w:rsid w:val="000E301B"/>
    <w:rsid w:val="000E51EF"/>
    <w:rsid w:val="000E6B9E"/>
    <w:rsid w:val="000F49F2"/>
    <w:rsid w:val="00104128"/>
    <w:rsid w:val="0010485E"/>
    <w:rsid w:val="00105C76"/>
    <w:rsid w:val="00113B62"/>
    <w:rsid w:val="00113F4F"/>
    <w:rsid w:val="00117B13"/>
    <w:rsid w:val="001230FD"/>
    <w:rsid w:val="00123C7E"/>
    <w:rsid w:val="00124B0F"/>
    <w:rsid w:val="00124DF6"/>
    <w:rsid w:val="00125332"/>
    <w:rsid w:val="0012595B"/>
    <w:rsid w:val="00126067"/>
    <w:rsid w:val="00127F23"/>
    <w:rsid w:val="0013486C"/>
    <w:rsid w:val="00137429"/>
    <w:rsid w:val="0013772C"/>
    <w:rsid w:val="0014055F"/>
    <w:rsid w:val="00145E62"/>
    <w:rsid w:val="0014737F"/>
    <w:rsid w:val="00147625"/>
    <w:rsid w:val="0015063F"/>
    <w:rsid w:val="001513A2"/>
    <w:rsid w:val="001526BC"/>
    <w:rsid w:val="001533C5"/>
    <w:rsid w:val="00154F14"/>
    <w:rsid w:val="001550AC"/>
    <w:rsid w:val="0016271B"/>
    <w:rsid w:val="00162DAE"/>
    <w:rsid w:val="00164263"/>
    <w:rsid w:val="00166946"/>
    <w:rsid w:val="001707CC"/>
    <w:rsid w:val="00172477"/>
    <w:rsid w:val="001735A8"/>
    <w:rsid w:val="00176AD2"/>
    <w:rsid w:val="00180631"/>
    <w:rsid w:val="001836F2"/>
    <w:rsid w:val="00186192"/>
    <w:rsid w:val="00191569"/>
    <w:rsid w:val="001917BD"/>
    <w:rsid w:val="00191BE8"/>
    <w:rsid w:val="00196F6D"/>
    <w:rsid w:val="00197A70"/>
    <w:rsid w:val="001A0129"/>
    <w:rsid w:val="001A12ED"/>
    <w:rsid w:val="001A37D5"/>
    <w:rsid w:val="001A5725"/>
    <w:rsid w:val="001A58E4"/>
    <w:rsid w:val="001A7D35"/>
    <w:rsid w:val="001B1635"/>
    <w:rsid w:val="001B1B02"/>
    <w:rsid w:val="001B3607"/>
    <w:rsid w:val="001B45D2"/>
    <w:rsid w:val="001B47F6"/>
    <w:rsid w:val="001B5D7D"/>
    <w:rsid w:val="001B70B1"/>
    <w:rsid w:val="001B7E92"/>
    <w:rsid w:val="001C0E1F"/>
    <w:rsid w:val="001C1E67"/>
    <w:rsid w:val="001C2DCE"/>
    <w:rsid w:val="001C4E26"/>
    <w:rsid w:val="001C51E9"/>
    <w:rsid w:val="001C5225"/>
    <w:rsid w:val="001C6200"/>
    <w:rsid w:val="001C7BDF"/>
    <w:rsid w:val="001D0AE6"/>
    <w:rsid w:val="001D16A3"/>
    <w:rsid w:val="001D21A1"/>
    <w:rsid w:val="001D3869"/>
    <w:rsid w:val="001D7BC4"/>
    <w:rsid w:val="001E084C"/>
    <w:rsid w:val="001E19A6"/>
    <w:rsid w:val="001E4318"/>
    <w:rsid w:val="001E4489"/>
    <w:rsid w:val="001E5567"/>
    <w:rsid w:val="001E589C"/>
    <w:rsid w:val="001E6C3A"/>
    <w:rsid w:val="001E791F"/>
    <w:rsid w:val="002014D3"/>
    <w:rsid w:val="00204C1A"/>
    <w:rsid w:val="0021037C"/>
    <w:rsid w:val="002126B1"/>
    <w:rsid w:val="002169A8"/>
    <w:rsid w:val="00217637"/>
    <w:rsid w:val="002202BA"/>
    <w:rsid w:val="00220308"/>
    <w:rsid w:val="00223251"/>
    <w:rsid w:val="002252E0"/>
    <w:rsid w:val="00225B24"/>
    <w:rsid w:val="0023017E"/>
    <w:rsid w:val="00230F31"/>
    <w:rsid w:val="002334B4"/>
    <w:rsid w:val="00234793"/>
    <w:rsid w:val="00236062"/>
    <w:rsid w:val="00242A92"/>
    <w:rsid w:val="002436EE"/>
    <w:rsid w:val="0024429F"/>
    <w:rsid w:val="00247C26"/>
    <w:rsid w:val="0025065C"/>
    <w:rsid w:val="00256327"/>
    <w:rsid w:val="0025699A"/>
    <w:rsid w:val="00257ECC"/>
    <w:rsid w:val="002641A2"/>
    <w:rsid w:val="00265C76"/>
    <w:rsid w:val="0026694C"/>
    <w:rsid w:val="0026761C"/>
    <w:rsid w:val="002711CB"/>
    <w:rsid w:val="0027250A"/>
    <w:rsid w:val="00275F85"/>
    <w:rsid w:val="002760E1"/>
    <w:rsid w:val="0027612F"/>
    <w:rsid w:val="002809B8"/>
    <w:rsid w:val="00281041"/>
    <w:rsid w:val="002826AA"/>
    <w:rsid w:val="00286D2E"/>
    <w:rsid w:val="002914AC"/>
    <w:rsid w:val="00291DB5"/>
    <w:rsid w:val="002924E5"/>
    <w:rsid w:val="00295082"/>
    <w:rsid w:val="00297678"/>
    <w:rsid w:val="00297C9A"/>
    <w:rsid w:val="002A15BE"/>
    <w:rsid w:val="002A1C55"/>
    <w:rsid w:val="002A633F"/>
    <w:rsid w:val="002A7D5C"/>
    <w:rsid w:val="002B0281"/>
    <w:rsid w:val="002B06F3"/>
    <w:rsid w:val="002B1145"/>
    <w:rsid w:val="002B1593"/>
    <w:rsid w:val="002B1876"/>
    <w:rsid w:val="002B2C51"/>
    <w:rsid w:val="002C1451"/>
    <w:rsid w:val="002C2051"/>
    <w:rsid w:val="002C2527"/>
    <w:rsid w:val="002C43F1"/>
    <w:rsid w:val="002C4A4E"/>
    <w:rsid w:val="002C54FB"/>
    <w:rsid w:val="002C5526"/>
    <w:rsid w:val="002C583A"/>
    <w:rsid w:val="002C603D"/>
    <w:rsid w:val="002C6522"/>
    <w:rsid w:val="002D064C"/>
    <w:rsid w:val="002D193B"/>
    <w:rsid w:val="002D1A0A"/>
    <w:rsid w:val="002D2880"/>
    <w:rsid w:val="002D724C"/>
    <w:rsid w:val="002E1176"/>
    <w:rsid w:val="002E22C1"/>
    <w:rsid w:val="002E5F33"/>
    <w:rsid w:val="002E624B"/>
    <w:rsid w:val="002E6D88"/>
    <w:rsid w:val="002F0CE9"/>
    <w:rsid w:val="002F37E2"/>
    <w:rsid w:val="002F7702"/>
    <w:rsid w:val="002F7AFD"/>
    <w:rsid w:val="0030035E"/>
    <w:rsid w:val="0030242A"/>
    <w:rsid w:val="003036D5"/>
    <w:rsid w:val="00306505"/>
    <w:rsid w:val="003107C4"/>
    <w:rsid w:val="003130A7"/>
    <w:rsid w:val="00320D35"/>
    <w:rsid w:val="00321909"/>
    <w:rsid w:val="00321A17"/>
    <w:rsid w:val="003232BB"/>
    <w:rsid w:val="00326F51"/>
    <w:rsid w:val="00326FC2"/>
    <w:rsid w:val="00334A67"/>
    <w:rsid w:val="00335A12"/>
    <w:rsid w:val="003361F5"/>
    <w:rsid w:val="00337AB4"/>
    <w:rsid w:val="003418C8"/>
    <w:rsid w:val="003422A8"/>
    <w:rsid w:val="00342560"/>
    <w:rsid w:val="003435B5"/>
    <w:rsid w:val="00345F7C"/>
    <w:rsid w:val="003468AA"/>
    <w:rsid w:val="0035099D"/>
    <w:rsid w:val="00354DA6"/>
    <w:rsid w:val="00356765"/>
    <w:rsid w:val="00360024"/>
    <w:rsid w:val="003615FE"/>
    <w:rsid w:val="00362289"/>
    <w:rsid w:val="00363408"/>
    <w:rsid w:val="003647AE"/>
    <w:rsid w:val="00372CAE"/>
    <w:rsid w:val="00372E72"/>
    <w:rsid w:val="00377228"/>
    <w:rsid w:val="00377306"/>
    <w:rsid w:val="003779C5"/>
    <w:rsid w:val="0038026C"/>
    <w:rsid w:val="00381342"/>
    <w:rsid w:val="0038273C"/>
    <w:rsid w:val="00384FDE"/>
    <w:rsid w:val="00390780"/>
    <w:rsid w:val="00392A1C"/>
    <w:rsid w:val="00392F62"/>
    <w:rsid w:val="00396CA7"/>
    <w:rsid w:val="003A1992"/>
    <w:rsid w:val="003A280E"/>
    <w:rsid w:val="003A40A7"/>
    <w:rsid w:val="003B0530"/>
    <w:rsid w:val="003B0D19"/>
    <w:rsid w:val="003B1C42"/>
    <w:rsid w:val="003B354F"/>
    <w:rsid w:val="003B3FD9"/>
    <w:rsid w:val="003B4694"/>
    <w:rsid w:val="003B51FA"/>
    <w:rsid w:val="003B5DE7"/>
    <w:rsid w:val="003C1EF5"/>
    <w:rsid w:val="003C27C1"/>
    <w:rsid w:val="003C2DCD"/>
    <w:rsid w:val="003C308E"/>
    <w:rsid w:val="003C7B8B"/>
    <w:rsid w:val="003D112B"/>
    <w:rsid w:val="003D76EC"/>
    <w:rsid w:val="003E0013"/>
    <w:rsid w:val="003E0CF5"/>
    <w:rsid w:val="003E12A2"/>
    <w:rsid w:val="003E4268"/>
    <w:rsid w:val="003E507D"/>
    <w:rsid w:val="003E591D"/>
    <w:rsid w:val="003E5923"/>
    <w:rsid w:val="003E5C8D"/>
    <w:rsid w:val="003F015A"/>
    <w:rsid w:val="003F43C6"/>
    <w:rsid w:val="003F487E"/>
    <w:rsid w:val="00402FE8"/>
    <w:rsid w:val="0040555D"/>
    <w:rsid w:val="00406665"/>
    <w:rsid w:val="00412865"/>
    <w:rsid w:val="00413167"/>
    <w:rsid w:val="004131DA"/>
    <w:rsid w:val="00413562"/>
    <w:rsid w:val="00415BD4"/>
    <w:rsid w:val="00415F0E"/>
    <w:rsid w:val="00416950"/>
    <w:rsid w:val="00416B63"/>
    <w:rsid w:val="00422A87"/>
    <w:rsid w:val="00425185"/>
    <w:rsid w:val="00431575"/>
    <w:rsid w:val="00433837"/>
    <w:rsid w:val="00436168"/>
    <w:rsid w:val="004361E7"/>
    <w:rsid w:val="0044282A"/>
    <w:rsid w:val="00443C1D"/>
    <w:rsid w:val="00446B75"/>
    <w:rsid w:val="00446EB5"/>
    <w:rsid w:val="00446F3B"/>
    <w:rsid w:val="00450C67"/>
    <w:rsid w:val="00450F4D"/>
    <w:rsid w:val="004544A0"/>
    <w:rsid w:val="004551D0"/>
    <w:rsid w:val="00461BBF"/>
    <w:rsid w:val="004667B8"/>
    <w:rsid w:val="004701E7"/>
    <w:rsid w:val="00471BC7"/>
    <w:rsid w:val="00474EFC"/>
    <w:rsid w:val="00475064"/>
    <w:rsid w:val="00475471"/>
    <w:rsid w:val="00475906"/>
    <w:rsid w:val="0048056B"/>
    <w:rsid w:val="0048301D"/>
    <w:rsid w:val="00487F51"/>
    <w:rsid w:val="00490B1C"/>
    <w:rsid w:val="00495050"/>
    <w:rsid w:val="00495617"/>
    <w:rsid w:val="004A5C83"/>
    <w:rsid w:val="004A675E"/>
    <w:rsid w:val="004A7BDD"/>
    <w:rsid w:val="004B2303"/>
    <w:rsid w:val="004B2F7A"/>
    <w:rsid w:val="004B67B0"/>
    <w:rsid w:val="004B6B2A"/>
    <w:rsid w:val="004C0019"/>
    <w:rsid w:val="004C152A"/>
    <w:rsid w:val="004C28A8"/>
    <w:rsid w:val="004C4040"/>
    <w:rsid w:val="004C4BFA"/>
    <w:rsid w:val="004C5489"/>
    <w:rsid w:val="004C76B0"/>
    <w:rsid w:val="004C7BD8"/>
    <w:rsid w:val="004D09BE"/>
    <w:rsid w:val="004D47DD"/>
    <w:rsid w:val="004D4B24"/>
    <w:rsid w:val="004D6F9C"/>
    <w:rsid w:val="004E0202"/>
    <w:rsid w:val="004E0258"/>
    <w:rsid w:val="004E17F5"/>
    <w:rsid w:val="004E6AB4"/>
    <w:rsid w:val="004E6C7E"/>
    <w:rsid w:val="004F6384"/>
    <w:rsid w:val="004F6F5B"/>
    <w:rsid w:val="004F7AFC"/>
    <w:rsid w:val="00500E55"/>
    <w:rsid w:val="005037CB"/>
    <w:rsid w:val="00503EE0"/>
    <w:rsid w:val="00506732"/>
    <w:rsid w:val="005075E5"/>
    <w:rsid w:val="00507B2B"/>
    <w:rsid w:val="00507DD7"/>
    <w:rsid w:val="0051250C"/>
    <w:rsid w:val="00513E8F"/>
    <w:rsid w:val="00514C0E"/>
    <w:rsid w:val="005159D8"/>
    <w:rsid w:val="0051777C"/>
    <w:rsid w:val="00521B84"/>
    <w:rsid w:val="00522378"/>
    <w:rsid w:val="00523399"/>
    <w:rsid w:val="00525692"/>
    <w:rsid w:val="0053272A"/>
    <w:rsid w:val="0053551A"/>
    <w:rsid w:val="00536C96"/>
    <w:rsid w:val="005372CE"/>
    <w:rsid w:val="00541FB8"/>
    <w:rsid w:val="0054229C"/>
    <w:rsid w:val="005429FA"/>
    <w:rsid w:val="00544853"/>
    <w:rsid w:val="00551169"/>
    <w:rsid w:val="00551185"/>
    <w:rsid w:val="005527D0"/>
    <w:rsid w:val="00553250"/>
    <w:rsid w:val="0055497C"/>
    <w:rsid w:val="00555841"/>
    <w:rsid w:val="00557840"/>
    <w:rsid w:val="0056044C"/>
    <w:rsid w:val="00562E37"/>
    <w:rsid w:val="00564130"/>
    <w:rsid w:val="005658EA"/>
    <w:rsid w:val="00565A3E"/>
    <w:rsid w:val="00574636"/>
    <w:rsid w:val="005800C2"/>
    <w:rsid w:val="00580105"/>
    <w:rsid w:val="00581DCA"/>
    <w:rsid w:val="005830A0"/>
    <w:rsid w:val="00583DF3"/>
    <w:rsid w:val="00583F68"/>
    <w:rsid w:val="005856C8"/>
    <w:rsid w:val="00585E9A"/>
    <w:rsid w:val="00585FE6"/>
    <w:rsid w:val="0058757E"/>
    <w:rsid w:val="0059206E"/>
    <w:rsid w:val="0059275D"/>
    <w:rsid w:val="00594EE1"/>
    <w:rsid w:val="005950F3"/>
    <w:rsid w:val="0059621E"/>
    <w:rsid w:val="005970BD"/>
    <w:rsid w:val="005979C6"/>
    <w:rsid w:val="005A1600"/>
    <w:rsid w:val="005A1C30"/>
    <w:rsid w:val="005A31A6"/>
    <w:rsid w:val="005A43F5"/>
    <w:rsid w:val="005A5D3C"/>
    <w:rsid w:val="005A69BF"/>
    <w:rsid w:val="005B0A07"/>
    <w:rsid w:val="005B34F2"/>
    <w:rsid w:val="005B4CE5"/>
    <w:rsid w:val="005B5CDA"/>
    <w:rsid w:val="005B6981"/>
    <w:rsid w:val="005B7366"/>
    <w:rsid w:val="005C0073"/>
    <w:rsid w:val="005C2CD9"/>
    <w:rsid w:val="005D010D"/>
    <w:rsid w:val="005D0145"/>
    <w:rsid w:val="005D0FB9"/>
    <w:rsid w:val="005D373E"/>
    <w:rsid w:val="005D524E"/>
    <w:rsid w:val="005D6AFA"/>
    <w:rsid w:val="005D7210"/>
    <w:rsid w:val="005E0156"/>
    <w:rsid w:val="005E1B4A"/>
    <w:rsid w:val="005E34EE"/>
    <w:rsid w:val="005F4FA3"/>
    <w:rsid w:val="006005D8"/>
    <w:rsid w:val="0060179F"/>
    <w:rsid w:val="006017E6"/>
    <w:rsid w:val="00602E5D"/>
    <w:rsid w:val="0060303A"/>
    <w:rsid w:val="00603041"/>
    <w:rsid w:val="00603E3E"/>
    <w:rsid w:val="0060435B"/>
    <w:rsid w:val="00605470"/>
    <w:rsid w:val="00606F75"/>
    <w:rsid w:val="006105E9"/>
    <w:rsid w:val="00610B0B"/>
    <w:rsid w:val="0061429F"/>
    <w:rsid w:val="006152C0"/>
    <w:rsid w:val="00615926"/>
    <w:rsid w:val="0061719E"/>
    <w:rsid w:val="00620E12"/>
    <w:rsid w:val="00623F53"/>
    <w:rsid w:val="00624F55"/>
    <w:rsid w:val="00624FF7"/>
    <w:rsid w:val="00626550"/>
    <w:rsid w:val="00630905"/>
    <w:rsid w:val="00633C13"/>
    <w:rsid w:val="0063416C"/>
    <w:rsid w:val="006341AE"/>
    <w:rsid w:val="00634CF5"/>
    <w:rsid w:val="006376A8"/>
    <w:rsid w:val="00643354"/>
    <w:rsid w:val="00643C16"/>
    <w:rsid w:val="006456B2"/>
    <w:rsid w:val="0065179C"/>
    <w:rsid w:val="00652BA5"/>
    <w:rsid w:val="00655918"/>
    <w:rsid w:val="006565A9"/>
    <w:rsid w:val="006643CD"/>
    <w:rsid w:val="00675534"/>
    <w:rsid w:val="00684DCF"/>
    <w:rsid w:val="0068518F"/>
    <w:rsid w:val="00691768"/>
    <w:rsid w:val="00693AF5"/>
    <w:rsid w:val="00693B0D"/>
    <w:rsid w:val="00693EF2"/>
    <w:rsid w:val="00696F0F"/>
    <w:rsid w:val="006A0328"/>
    <w:rsid w:val="006A790B"/>
    <w:rsid w:val="006B52CE"/>
    <w:rsid w:val="006C25B5"/>
    <w:rsid w:val="006C57C1"/>
    <w:rsid w:val="006C58EA"/>
    <w:rsid w:val="006C761C"/>
    <w:rsid w:val="006C7D5C"/>
    <w:rsid w:val="006D2462"/>
    <w:rsid w:val="006D69B9"/>
    <w:rsid w:val="006E023E"/>
    <w:rsid w:val="006E24A7"/>
    <w:rsid w:val="006E24FC"/>
    <w:rsid w:val="006E2A7E"/>
    <w:rsid w:val="006E2F72"/>
    <w:rsid w:val="006F14DA"/>
    <w:rsid w:val="006F211A"/>
    <w:rsid w:val="006F2EAE"/>
    <w:rsid w:val="006F36AE"/>
    <w:rsid w:val="006F371A"/>
    <w:rsid w:val="006F4106"/>
    <w:rsid w:val="00701EC2"/>
    <w:rsid w:val="0070353A"/>
    <w:rsid w:val="00703B93"/>
    <w:rsid w:val="0070543B"/>
    <w:rsid w:val="007064A3"/>
    <w:rsid w:val="00706ADD"/>
    <w:rsid w:val="00706E2E"/>
    <w:rsid w:val="0071206B"/>
    <w:rsid w:val="0071410E"/>
    <w:rsid w:val="007143C8"/>
    <w:rsid w:val="00715163"/>
    <w:rsid w:val="00722892"/>
    <w:rsid w:val="007230FC"/>
    <w:rsid w:val="00723D9F"/>
    <w:rsid w:val="007258B4"/>
    <w:rsid w:val="00725E77"/>
    <w:rsid w:val="00726E12"/>
    <w:rsid w:val="00727939"/>
    <w:rsid w:val="0073071F"/>
    <w:rsid w:val="0073117C"/>
    <w:rsid w:val="007337FB"/>
    <w:rsid w:val="007346CD"/>
    <w:rsid w:val="00735017"/>
    <w:rsid w:val="007352BD"/>
    <w:rsid w:val="007373E6"/>
    <w:rsid w:val="00740421"/>
    <w:rsid w:val="00740DDA"/>
    <w:rsid w:val="00743F79"/>
    <w:rsid w:val="00744791"/>
    <w:rsid w:val="00752E72"/>
    <w:rsid w:val="007552CC"/>
    <w:rsid w:val="00755640"/>
    <w:rsid w:val="0075604A"/>
    <w:rsid w:val="0075632A"/>
    <w:rsid w:val="00757A9F"/>
    <w:rsid w:val="00757B50"/>
    <w:rsid w:val="007602C5"/>
    <w:rsid w:val="0076520E"/>
    <w:rsid w:val="0076638B"/>
    <w:rsid w:val="00771036"/>
    <w:rsid w:val="007744EC"/>
    <w:rsid w:val="007758B5"/>
    <w:rsid w:val="00775DAD"/>
    <w:rsid w:val="00777A05"/>
    <w:rsid w:val="00782D42"/>
    <w:rsid w:val="00783BBD"/>
    <w:rsid w:val="00784B86"/>
    <w:rsid w:val="00785069"/>
    <w:rsid w:val="00786224"/>
    <w:rsid w:val="00791EAD"/>
    <w:rsid w:val="0079667F"/>
    <w:rsid w:val="0079682B"/>
    <w:rsid w:val="007A147F"/>
    <w:rsid w:val="007A3D39"/>
    <w:rsid w:val="007A6110"/>
    <w:rsid w:val="007A725A"/>
    <w:rsid w:val="007B03E8"/>
    <w:rsid w:val="007B29CA"/>
    <w:rsid w:val="007B4AD0"/>
    <w:rsid w:val="007B6DF6"/>
    <w:rsid w:val="007C433D"/>
    <w:rsid w:val="007C4B81"/>
    <w:rsid w:val="007C5B3F"/>
    <w:rsid w:val="007D1825"/>
    <w:rsid w:val="007D242D"/>
    <w:rsid w:val="007E3E18"/>
    <w:rsid w:val="007E40BF"/>
    <w:rsid w:val="007E427E"/>
    <w:rsid w:val="007E62E3"/>
    <w:rsid w:val="007F0602"/>
    <w:rsid w:val="007F1058"/>
    <w:rsid w:val="007F4897"/>
    <w:rsid w:val="00800354"/>
    <w:rsid w:val="00801AB5"/>
    <w:rsid w:val="00804599"/>
    <w:rsid w:val="0081490C"/>
    <w:rsid w:val="00815058"/>
    <w:rsid w:val="00817152"/>
    <w:rsid w:val="00820379"/>
    <w:rsid w:val="008211D1"/>
    <w:rsid w:val="00823D0A"/>
    <w:rsid w:val="008272AB"/>
    <w:rsid w:val="00834C4F"/>
    <w:rsid w:val="0083519F"/>
    <w:rsid w:val="00835666"/>
    <w:rsid w:val="00835E1B"/>
    <w:rsid w:val="00841B1D"/>
    <w:rsid w:val="00841CF2"/>
    <w:rsid w:val="008435A1"/>
    <w:rsid w:val="00844909"/>
    <w:rsid w:val="0084524E"/>
    <w:rsid w:val="00845D4F"/>
    <w:rsid w:val="008469C7"/>
    <w:rsid w:val="00851AD4"/>
    <w:rsid w:val="00853FC9"/>
    <w:rsid w:val="008613D4"/>
    <w:rsid w:val="00861F41"/>
    <w:rsid w:val="00863986"/>
    <w:rsid w:val="00864E56"/>
    <w:rsid w:val="00865DED"/>
    <w:rsid w:val="00866595"/>
    <w:rsid w:val="0087184B"/>
    <w:rsid w:val="00874509"/>
    <w:rsid w:val="00876444"/>
    <w:rsid w:val="008777BE"/>
    <w:rsid w:val="0088022A"/>
    <w:rsid w:val="00882B69"/>
    <w:rsid w:val="00883954"/>
    <w:rsid w:val="008871C2"/>
    <w:rsid w:val="008873CA"/>
    <w:rsid w:val="00887A31"/>
    <w:rsid w:val="00890E23"/>
    <w:rsid w:val="00893789"/>
    <w:rsid w:val="00894C67"/>
    <w:rsid w:val="008A0471"/>
    <w:rsid w:val="008A0607"/>
    <w:rsid w:val="008A06C6"/>
    <w:rsid w:val="008A19EA"/>
    <w:rsid w:val="008A2397"/>
    <w:rsid w:val="008A2E7D"/>
    <w:rsid w:val="008A4945"/>
    <w:rsid w:val="008A7990"/>
    <w:rsid w:val="008B166E"/>
    <w:rsid w:val="008B2B59"/>
    <w:rsid w:val="008B349C"/>
    <w:rsid w:val="008B45D4"/>
    <w:rsid w:val="008B77BA"/>
    <w:rsid w:val="008B7AA6"/>
    <w:rsid w:val="008C25B9"/>
    <w:rsid w:val="008C714D"/>
    <w:rsid w:val="008D1307"/>
    <w:rsid w:val="008D2973"/>
    <w:rsid w:val="008E0BC9"/>
    <w:rsid w:val="008E1B5C"/>
    <w:rsid w:val="008E5BE4"/>
    <w:rsid w:val="008E68F6"/>
    <w:rsid w:val="008E6F4F"/>
    <w:rsid w:val="008E7DDD"/>
    <w:rsid w:val="008F2457"/>
    <w:rsid w:val="008F2D02"/>
    <w:rsid w:val="008F4CFD"/>
    <w:rsid w:val="008F7DA8"/>
    <w:rsid w:val="00900997"/>
    <w:rsid w:val="00901C22"/>
    <w:rsid w:val="009021E9"/>
    <w:rsid w:val="0090640B"/>
    <w:rsid w:val="00913524"/>
    <w:rsid w:val="00915B02"/>
    <w:rsid w:val="00917183"/>
    <w:rsid w:val="0091744B"/>
    <w:rsid w:val="00920DE5"/>
    <w:rsid w:val="00922896"/>
    <w:rsid w:val="00922B3C"/>
    <w:rsid w:val="00930016"/>
    <w:rsid w:val="009304A8"/>
    <w:rsid w:val="009330E4"/>
    <w:rsid w:val="00933135"/>
    <w:rsid w:val="009337E6"/>
    <w:rsid w:val="00936A1B"/>
    <w:rsid w:val="0093701E"/>
    <w:rsid w:val="0094504F"/>
    <w:rsid w:val="00946C0F"/>
    <w:rsid w:val="00947D7D"/>
    <w:rsid w:val="00954FCE"/>
    <w:rsid w:val="00956D31"/>
    <w:rsid w:val="00963DFF"/>
    <w:rsid w:val="00965020"/>
    <w:rsid w:val="00965070"/>
    <w:rsid w:val="00965B15"/>
    <w:rsid w:val="00966B57"/>
    <w:rsid w:val="009671E2"/>
    <w:rsid w:val="009674AF"/>
    <w:rsid w:val="00971C83"/>
    <w:rsid w:val="00972F96"/>
    <w:rsid w:val="00973874"/>
    <w:rsid w:val="0098141F"/>
    <w:rsid w:val="00982044"/>
    <w:rsid w:val="00985BAC"/>
    <w:rsid w:val="00985E1F"/>
    <w:rsid w:val="00994CBD"/>
    <w:rsid w:val="00994E15"/>
    <w:rsid w:val="00995770"/>
    <w:rsid w:val="009A2B58"/>
    <w:rsid w:val="009A2CF3"/>
    <w:rsid w:val="009A56FB"/>
    <w:rsid w:val="009A68E7"/>
    <w:rsid w:val="009A6E70"/>
    <w:rsid w:val="009B4769"/>
    <w:rsid w:val="009B5EA5"/>
    <w:rsid w:val="009C052D"/>
    <w:rsid w:val="009C3D03"/>
    <w:rsid w:val="009C78F9"/>
    <w:rsid w:val="009D0269"/>
    <w:rsid w:val="009D2B5B"/>
    <w:rsid w:val="009D2CCC"/>
    <w:rsid w:val="009D3C15"/>
    <w:rsid w:val="009D3E62"/>
    <w:rsid w:val="009D44A3"/>
    <w:rsid w:val="009D52DB"/>
    <w:rsid w:val="009D5A65"/>
    <w:rsid w:val="009D5C4C"/>
    <w:rsid w:val="009D7BCA"/>
    <w:rsid w:val="009E14CB"/>
    <w:rsid w:val="009E6D67"/>
    <w:rsid w:val="009E7092"/>
    <w:rsid w:val="009F0CBD"/>
    <w:rsid w:val="009F29BE"/>
    <w:rsid w:val="009F44B5"/>
    <w:rsid w:val="009F5919"/>
    <w:rsid w:val="009F6688"/>
    <w:rsid w:val="009F6B04"/>
    <w:rsid w:val="009F736A"/>
    <w:rsid w:val="00A002EC"/>
    <w:rsid w:val="00A013B0"/>
    <w:rsid w:val="00A018EA"/>
    <w:rsid w:val="00A04D17"/>
    <w:rsid w:val="00A10CF7"/>
    <w:rsid w:val="00A14353"/>
    <w:rsid w:val="00A1636F"/>
    <w:rsid w:val="00A17104"/>
    <w:rsid w:val="00A223BA"/>
    <w:rsid w:val="00A228C2"/>
    <w:rsid w:val="00A23DC7"/>
    <w:rsid w:val="00A24DBD"/>
    <w:rsid w:val="00A2679E"/>
    <w:rsid w:val="00A31090"/>
    <w:rsid w:val="00A3198F"/>
    <w:rsid w:val="00A32159"/>
    <w:rsid w:val="00A32935"/>
    <w:rsid w:val="00A32CFF"/>
    <w:rsid w:val="00A34B8A"/>
    <w:rsid w:val="00A35DD6"/>
    <w:rsid w:val="00A35F73"/>
    <w:rsid w:val="00A36FDF"/>
    <w:rsid w:val="00A40EF4"/>
    <w:rsid w:val="00A42070"/>
    <w:rsid w:val="00A43855"/>
    <w:rsid w:val="00A438A2"/>
    <w:rsid w:val="00A4672D"/>
    <w:rsid w:val="00A47F4C"/>
    <w:rsid w:val="00A507E5"/>
    <w:rsid w:val="00A52BDF"/>
    <w:rsid w:val="00A530F0"/>
    <w:rsid w:val="00A53F5D"/>
    <w:rsid w:val="00A55E81"/>
    <w:rsid w:val="00A57AD4"/>
    <w:rsid w:val="00A631C7"/>
    <w:rsid w:val="00A66C8F"/>
    <w:rsid w:val="00A66EEC"/>
    <w:rsid w:val="00A679F2"/>
    <w:rsid w:val="00A67CE4"/>
    <w:rsid w:val="00A70755"/>
    <w:rsid w:val="00A70BAC"/>
    <w:rsid w:val="00A70E4E"/>
    <w:rsid w:val="00A716B6"/>
    <w:rsid w:val="00A72DC7"/>
    <w:rsid w:val="00A76F6B"/>
    <w:rsid w:val="00A8311B"/>
    <w:rsid w:val="00A874CB"/>
    <w:rsid w:val="00A90DA8"/>
    <w:rsid w:val="00A9155E"/>
    <w:rsid w:val="00A931BE"/>
    <w:rsid w:val="00A93A24"/>
    <w:rsid w:val="00A95073"/>
    <w:rsid w:val="00A95123"/>
    <w:rsid w:val="00A95518"/>
    <w:rsid w:val="00A95D45"/>
    <w:rsid w:val="00A9723B"/>
    <w:rsid w:val="00A97CE8"/>
    <w:rsid w:val="00AA2BC2"/>
    <w:rsid w:val="00AA2FD8"/>
    <w:rsid w:val="00AA5828"/>
    <w:rsid w:val="00AB30F9"/>
    <w:rsid w:val="00AB39DE"/>
    <w:rsid w:val="00AB3B4E"/>
    <w:rsid w:val="00AB4EF7"/>
    <w:rsid w:val="00AC2046"/>
    <w:rsid w:val="00AC28E8"/>
    <w:rsid w:val="00AC29E9"/>
    <w:rsid w:val="00AC5511"/>
    <w:rsid w:val="00AC6AFA"/>
    <w:rsid w:val="00AC7388"/>
    <w:rsid w:val="00AD3F0F"/>
    <w:rsid w:val="00AD5A29"/>
    <w:rsid w:val="00AE0B48"/>
    <w:rsid w:val="00AE5117"/>
    <w:rsid w:val="00AE6DF8"/>
    <w:rsid w:val="00AF143E"/>
    <w:rsid w:val="00AF2A45"/>
    <w:rsid w:val="00AF75BD"/>
    <w:rsid w:val="00B03B23"/>
    <w:rsid w:val="00B06023"/>
    <w:rsid w:val="00B0659F"/>
    <w:rsid w:val="00B1295F"/>
    <w:rsid w:val="00B147AC"/>
    <w:rsid w:val="00B16086"/>
    <w:rsid w:val="00B164C0"/>
    <w:rsid w:val="00B21665"/>
    <w:rsid w:val="00B22C93"/>
    <w:rsid w:val="00B2479D"/>
    <w:rsid w:val="00B25833"/>
    <w:rsid w:val="00B30D85"/>
    <w:rsid w:val="00B31D55"/>
    <w:rsid w:val="00B35A61"/>
    <w:rsid w:val="00B42115"/>
    <w:rsid w:val="00B4419B"/>
    <w:rsid w:val="00B455C6"/>
    <w:rsid w:val="00B45926"/>
    <w:rsid w:val="00B45E61"/>
    <w:rsid w:val="00B47958"/>
    <w:rsid w:val="00B50DCD"/>
    <w:rsid w:val="00B54936"/>
    <w:rsid w:val="00B56DFD"/>
    <w:rsid w:val="00B6160A"/>
    <w:rsid w:val="00B617E4"/>
    <w:rsid w:val="00B6268F"/>
    <w:rsid w:val="00B65BF4"/>
    <w:rsid w:val="00B65F2F"/>
    <w:rsid w:val="00B66B7B"/>
    <w:rsid w:val="00B73994"/>
    <w:rsid w:val="00B8021C"/>
    <w:rsid w:val="00B80A56"/>
    <w:rsid w:val="00B84181"/>
    <w:rsid w:val="00B87B60"/>
    <w:rsid w:val="00B9218D"/>
    <w:rsid w:val="00B9248E"/>
    <w:rsid w:val="00B93753"/>
    <w:rsid w:val="00B9444D"/>
    <w:rsid w:val="00B96819"/>
    <w:rsid w:val="00B97140"/>
    <w:rsid w:val="00BA03C4"/>
    <w:rsid w:val="00BA4A8F"/>
    <w:rsid w:val="00BA4D1B"/>
    <w:rsid w:val="00BB072C"/>
    <w:rsid w:val="00BB08C7"/>
    <w:rsid w:val="00BB0A0D"/>
    <w:rsid w:val="00BB1363"/>
    <w:rsid w:val="00BC0905"/>
    <w:rsid w:val="00BC09F9"/>
    <w:rsid w:val="00BC1561"/>
    <w:rsid w:val="00BD1391"/>
    <w:rsid w:val="00BD282D"/>
    <w:rsid w:val="00BD5A89"/>
    <w:rsid w:val="00BD70F4"/>
    <w:rsid w:val="00BE0670"/>
    <w:rsid w:val="00BE0A76"/>
    <w:rsid w:val="00BE0F86"/>
    <w:rsid w:val="00BE410C"/>
    <w:rsid w:val="00BE59F2"/>
    <w:rsid w:val="00BE6C8F"/>
    <w:rsid w:val="00BF0E36"/>
    <w:rsid w:val="00C02B78"/>
    <w:rsid w:val="00C02C26"/>
    <w:rsid w:val="00C03F84"/>
    <w:rsid w:val="00C103C0"/>
    <w:rsid w:val="00C12F66"/>
    <w:rsid w:val="00C1343E"/>
    <w:rsid w:val="00C1417C"/>
    <w:rsid w:val="00C160A7"/>
    <w:rsid w:val="00C16668"/>
    <w:rsid w:val="00C17DA9"/>
    <w:rsid w:val="00C216AE"/>
    <w:rsid w:val="00C3528D"/>
    <w:rsid w:val="00C42062"/>
    <w:rsid w:val="00C42E78"/>
    <w:rsid w:val="00C43205"/>
    <w:rsid w:val="00C44E93"/>
    <w:rsid w:val="00C47879"/>
    <w:rsid w:val="00C47FE0"/>
    <w:rsid w:val="00C502D7"/>
    <w:rsid w:val="00C50FEE"/>
    <w:rsid w:val="00C51C2A"/>
    <w:rsid w:val="00C53D76"/>
    <w:rsid w:val="00C54F12"/>
    <w:rsid w:val="00C618B6"/>
    <w:rsid w:val="00C678A2"/>
    <w:rsid w:val="00C70572"/>
    <w:rsid w:val="00C7170C"/>
    <w:rsid w:val="00C7206A"/>
    <w:rsid w:val="00C7276C"/>
    <w:rsid w:val="00C742CD"/>
    <w:rsid w:val="00C74BD1"/>
    <w:rsid w:val="00C76F2D"/>
    <w:rsid w:val="00C81AA8"/>
    <w:rsid w:val="00C83D24"/>
    <w:rsid w:val="00C85C35"/>
    <w:rsid w:val="00C8765F"/>
    <w:rsid w:val="00C926FA"/>
    <w:rsid w:val="00C93C28"/>
    <w:rsid w:val="00C944F4"/>
    <w:rsid w:val="00C95AF2"/>
    <w:rsid w:val="00C97776"/>
    <w:rsid w:val="00CA1BE9"/>
    <w:rsid w:val="00CA40D9"/>
    <w:rsid w:val="00CA4309"/>
    <w:rsid w:val="00CA5189"/>
    <w:rsid w:val="00CB065B"/>
    <w:rsid w:val="00CB0AF7"/>
    <w:rsid w:val="00CB177A"/>
    <w:rsid w:val="00CB5B6F"/>
    <w:rsid w:val="00CB6039"/>
    <w:rsid w:val="00CB77C8"/>
    <w:rsid w:val="00CC1CDA"/>
    <w:rsid w:val="00CC5762"/>
    <w:rsid w:val="00CC6401"/>
    <w:rsid w:val="00CD0114"/>
    <w:rsid w:val="00CD5F32"/>
    <w:rsid w:val="00CE0178"/>
    <w:rsid w:val="00CE04CA"/>
    <w:rsid w:val="00CE1360"/>
    <w:rsid w:val="00CE152E"/>
    <w:rsid w:val="00CE16E4"/>
    <w:rsid w:val="00CE21A3"/>
    <w:rsid w:val="00CE62CD"/>
    <w:rsid w:val="00CE66B0"/>
    <w:rsid w:val="00CF0856"/>
    <w:rsid w:val="00CF199E"/>
    <w:rsid w:val="00CF1A70"/>
    <w:rsid w:val="00CF1AF1"/>
    <w:rsid w:val="00CF21DE"/>
    <w:rsid w:val="00CF397B"/>
    <w:rsid w:val="00CF3C7E"/>
    <w:rsid w:val="00CF3D52"/>
    <w:rsid w:val="00CF4281"/>
    <w:rsid w:val="00D029F6"/>
    <w:rsid w:val="00D03AE1"/>
    <w:rsid w:val="00D04AFE"/>
    <w:rsid w:val="00D06ABD"/>
    <w:rsid w:val="00D075AC"/>
    <w:rsid w:val="00D10188"/>
    <w:rsid w:val="00D101E3"/>
    <w:rsid w:val="00D11025"/>
    <w:rsid w:val="00D1135E"/>
    <w:rsid w:val="00D11B4B"/>
    <w:rsid w:val="00D1200E"/>
    <w:rsid w:val="00D1246F"/>
    <w:rsid w:val="00D133F5"/>
    <w:rsid w:val="00D20696"/>
    <w:rsid w:val="00D222B4"/>
    <w:rsid w:val="00D22A61"/>
    <w:rsid w:val="00D26D2D"/>
    <w:rsid w:val="00D3164C"/>
    <w:rsid w:val="00D317D2"/>
    <w:rsid w:val="00D31EDE"/>
    <w:rsid w:val="00D35A85"/>
    <w:rsid w:val="00D3679E"/>
    <w:rsid w:val="00D36B85"/>
    <w:rsid w:val="00D3746D"/>
    <w:rsid w:val="00D376DD"/>
    <w:rsid w:val="00D432F2"/>
    <w:rsid w:val="00D51DF0"/>
    <w:rsid w:val="00D52AAA"/>
    <w:rsid w:val="00D566DB"/>
    <w:rsid w:val="00D56EB1"/>
    <w:rsid w:val="00D5798A"/>
    <w:rsid w:val="00D600D1"/>
    <w:rsid w:val="00D606B9"/>
    <w:rsid w:val="00D64664"/>
    <w:rsid w:val="00D65207"/>
    <w:rsid w:val="00D653C9"/>
    <w:rsid w:val="00D665F8"/>
    <w:rsid w:val="00D74D9D"/>
    <w:rsid w:val="00D81D77"/>
    <w:rsid w:val="00D81F79"/>
    <w:rsid w:val="00D82172"/>
    <w:rsid w:val="00D822AB"/>
    <w:rsid w:val="00D85834"/>
    <w:rsid w:val="00D85A04"/>
    <w:rsid w:val="00D87390"/>
    <w:rsid w:val="00D91AC6"/>
    <w:rsid w:val="00D94F05"/>
    <w:rsid w:val="00DA139F"/>
    <w:rsid w:val="00DA2370"/>
    <w:rsid w:val="00DA24B9"/>
    <w:rsid w:val="00DB01B3"/>
    <w:rsid w:val="00DB19AD"/>
    <w:rsid w:val="00DB4750"/>
    <w:rsid w:val="00DB4B1B"/>
    <w:rsid w:val="00DB7D0B"/>
    <w:rsid w:val="00DC3BF9"/>
    <w:rsid w:val="00DC47FC"/>
    <w:rsid w:val="00DC6181"/>
    <w:rsid w:val="00DC6BCE"/>
    <w:rsid w:val="00DD37A0"/>
    <w:rsid w:val="00DD3A18"/>
    <w:rsid w:val="00DD4875"/>
    <w:rsid w:val="00DE2DA5"/>
    <w:rsid w:val="00DE359B"/>
    <w:rsid w:val="00DF4934"/>
    <w:rsid w:val="00DF4AAE"/>
    <w:rsid w:val="00DF56C7"/>
    <w:rsid w:val="00DF6164"/>
    <w:rsid w:val="00DF7BE3"/>
    <w:rsid w:val="00E00139"/>
    <w:rsid w:val="00E01693"/>
    <w:rsid w:val="00E01EE0"/>
    <w:rsid w:val="00E0289B"/>
    <w:rsid w:val="00E04865"/>
    <w:rsid w:val="00E07887"/>
    <w:rsid w:val="00E07B13"/>
    <w:rsid w:val="00E07DF0"/>
    <w:rsid w:val="00E16F76"/>
    <w:rsid w:val="00E237FE"/>
    <w:rsid w:val="00E257E4"/>
    <w:rsid w:val="00E262DF"/>
    <w:rsid w:val="00E26C55"/>
    <w:rsid w:val="00E276CE"/>
    <w:rsid w:val="00E27DE3"/>
    <w:rsid w:val="00E311FF"/>
    <w:rsid w:val="00E31752"/>
    <w:rsid w:val="00E34826"/>
    <w:rsid w:val="00E352A6"/>
    <w:rsid w:val="00E353A3"/>
    <w:rsid w:val="00E35B56"/>
    <w:rsid w:val="00E37E51"/>
    <w:rsid w:val="00E459BE"/>
    <w:rsid w:val="00E52FD1"/>
    <w:rsid w:val="00E52FDE"/>
    <w:rsid w:val="00E54EB6"/>
    <w:rsid w:val="00E56306"/>
    <w:rsid w:val="00E61979"/>
    <w:rsid w:val="00E64250"/>
    <w:rsid w:val="00E6553D"/>
    <w:rsid w:val="00E65643"/>
    <w:rsid w:val="00E673CE"/>
    <w:rsid w:val="00E71D84"/>
    <w:rsid w:val="00E73E2D"/>
    <w:rsid w:val="00E74C52"/>
    <w:rsid w:val="00E84682"/>
    <w:rsid w:val="00E873A8"/>
    <w:rsid w:val="00E929AB"/>
    <w:rsid w:val="00EA0697"/>
    <w:rsid w:val="00EA4661"/>
    <w:rsid w:val="00EA6045"/>
    <w:rsid w:val="00EA6717"/>
    <w:rsid w:val="00EB3CA7"/>
    <w:rsid w:val="00EB4B5B"/>
    <w:rsid w:val="00EC1611"/>
    <w:rsid w:val="00EC27DD"/>
    <w:rsid w:val="00EC4EB0"/>
    <w:rsid w:val="00EC71CF"/>
    <w:rsid w:val="00ED0665"/>
    <w:rsid w:val="00ED10D3"/>
    <w:rsid w:val="00ED196E"/>
    <w:rsid w:val="00ED3F7B"/>
    <w:rsid w:val="00EE1975"/>
    <w:rsid w:val="00EF0488"/>
    <w:rsid w:val="00EF1460"/>
    <w:rsid w:val="00EF172C"/>
    <w:rsid w:val="00EF3231"/>
    <w:rsid w:val="00EF4310"/>
    <w:rsid w:val="00EF4480"/>
    <w:rsid w:val="00EF48D5"/>
    <w:rsid w:val="00EF4E26"/>
    <w:rsid w:val="00F01992"/>
    <w:rsid w:val="00F02978"/>
    <w:rsid w:val="00F12666"/>
    <w:rsid w:val="00F143E2"/>
    <w:rsid w:val="00F1497D"/>
    <w:rsid w:val="00F15531"/>
    <w:rsid w:val="00F157AB"/>
    <w:rsid w:val="00F1788D"/>
    <w:rsid w:val="00F2039D"/>
    <w:rsid w:val="00F20CC0"/>
    <w:rsid w:val="00F21A37"/>
    <w:rsid w:val="00F22D60"/>
    <w:rsid w:val="00F30DEC"/>
    <w:rsid w:val="00F32743"/>
    <w:rsid w:val="00F32A0F"/>
    <w:rsid w:val="00F347AF"/>
    <w:rsid w:val="00F349D4"/>
    <w:rsid w:val="00F379F4"/>
    <w:rsid w:val="00F40FD3"/>
    <w:rsid w:val="00F4357D"/>
    <w:rsid w:val="00F43C4A"/>
    <w:rsid w:val="00F45E0E"/>
    <w:rsid w:val="00F51133"/>
    <w:rsid w:val="00F51BE4"/>
    <w:rsid w:val="00F53C7A"/>
    <w:rsid w:val="00F541A2"/>
    <w:rsid w:val="00F543A2"/>
    <w:rsid w:val="00F613E2"/>
    <w:rsid w:val="00F621CF"/>
    <w:rsid w:val="00F63B51"/>
    <w:rsid w:val="00F6668D"/>
    <w:rsid w:val="00F67F47"/>
    <w:rsid w:val="00F72ECF"/>
    <w:rsid w:val="00F732CD"/>
    <w:rsid w:val="00F73322"/>
    <w:rsid w:val="00F7514E"/>
    <w:rsid w:val="00F80228"/>
    <w:rsid w:val="00F80794"/>
    <w:rsid w:val="00F82B07"/>
    <w:rsid w:val="00F82B83"/>
    <w:rsid w:val="00F83B4A"/>
    <w:rsid w:val="00F83E8B"/>
    <w:rsid w:val="00F91024"/>
    <w:rsid w:val="00F96D97"/>
    <w:rsid w:val="00F9706A"/>
    <w:rsid w:val="00FA1194"/>
    <w:rsid w:val="00FA1997"/>
    <w:rsid w:val="00FA41F8"/>
    <w:rsid w:val="00FA456A"/>
    <w:rsid w:val="00FA6571"/>
    <w:rsid w:val="00FB5ED3"/>
    <w:rsid w:val="00FB6122"/>
    <w:rsid w:val="00FB7884"/>
    <w:rsid w:val="00FC1E90"/>
    <w:rsid w:val="00FC3169"/>
    <w:rsid w:val="00FC4A20"/>
    <w:rsid w:val="00FD2353"/>
    <w:rsid w:val="00FD5899"/>
    <w:rsid w:val="00FD5ACB"/>
    <w:rsid w:val="00FD5CC6"/>
    <w:rsid w:val="00FE1E65"/>
    <w:rsid w:val="00FE31EC"/>
    <w:rsid w:val="00FE481F"/>
    <w:rsid w:val="00FF0825"/>
    <w:rsid w:val="00FF0EB0"/>
    <w:rsid w:val="00FF12EA"/>
    <w:rsid w:val="00FF19DD"/>
    <w:rsid w:val="00FF5B21"/>
    <w:rsid w:val="00FF5C96"/>
    <w:rsid w:val="00FF77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950A2"/>
  <w15:chartTrackingRefBased/>
  <w15:docId w15:val="{BD40DC75-EA88-43D1-B87F-1EDD465D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52CC"/>
    <w:pPr>
      <w:widowControl w:val="0"/>
      <w:autoSpaceDE w:val="0"/>
      <w:autoSpaceDN w:val="0"/>
      <w:adjustRightInd w:val="0"/>
      <w:spacing w:after="0" w:line="260" w:lineRule="atLeast"/>
      <w:jc w:val="both"/>
    </w:pPr>
    <w:rPr>
      <w:rFonts w:ascii="Arial" w:eastAsia="Times New Roman" w:hAnsi="Arial" w:cs="Arial"/>
      <w:kern w:val="0"/>
      <w:sz w:val="20"/>
      <w:szCs w:val="20"/>
      <w14:ligatures w14:val="none"/>
    </w:rPr>
  </w:style>
  <w:style w:type="paragraph" w:styleId="Naslov1">
    <w:name w:val="heading 1"/>
    <w:basedOn w:val="Navaden"/>
    <w:next w:val="Navaden"/>
    <w:link w:val="Naslov1Znak"/>
    <w:qFormat/>
    <w:rsid w:val="00413562"/>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413562"/>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13562"/>
    <w:rPr>
      <w:rFonts w:ascii="Cambria" w:eastAsia="Times New Roman" w:hAnsi="Cambria" w:cs="Times New Roman"/>
      <w:color w:val="365F91"/>
      <w:kern w:val="0"/>
      <w:sz w:val="32"/>
      <w:szCs w:val="32"/>
      <w14:ligatures w14:val="none"/>
    </w:rPr>
  </w:style>
  <w:style w:type="character" w:customStyle="1" w:styleId="Naslov2Znak">
    <w:name w:val="Naslov 2 Znak"/>
    <w:basedOn w:val="Privzetapisavaodstavka"/>
    <w:link w:val="Naslov2"/>
    <w:uiPriority w:val="99"/>
    <w:rsid w:val="00413562"/>
    <w:rPr>
      <w:rFonts w:ascii="Arial" w:eastAsia="Times New Roman" w:hAnsi="Arial" w:cs="Arial"/>
      <w:b/>
      <w:bCs/>
      <w:iCs/>
      <w:kern w:val="0"/>
      <w:sz w:val="20"/>
      <w:szCs w:val="20"/>
      <w14:ligatures w14:val="none"/>
    </w:rPr>
  </w:style>
  <w:style w:type="paragraph" w:styleId="Telobesedila">
    <w:name w:val="Body Text"/>
    <w:basedOn w:val="Navaden"/>
    <w:link w:val="TelobesedilaZnak"/>
    <w:uiPriority w:val="99"/>
    <w:rsid w:val="00413562"/>
  </w:style>
  <w:style w:type="character" w:customStyle="1" w:styleId="TelobesedilaZnak">
    <w:name w:val="Telo besedila Znak"/>
    <w:basedOn w:val="Privzetapisavaodstavka"/>
    <w:link w:val="Telobesedila"/>
    <w:uiPriority w:val="99"/>
    <w:rsid w:val="00413562"/>
    <w:rPr>
      <w:rFonts w:ascii="Arial" w:eastAsia="Times New Roman" w:hAnsi="Arial" w:cs="Arial"/>
      <w:kern w:val="0"/>
      <w:sz w:val="20"/>
      <w:szCs w:val="20"/>
      <w14:ligatures w14:val="none"/>
    </w:rPr>
  </w:style>
  <w:style w:type="paragraph" w:styleId="Glava">
    <w:name w:val="header"/>
    <w:basedOn w:val="Navaden"/>
    <w:link w:val="GlavaZnak"/>
    <w:uiPriority w:val="99"/>
    <w:rsid w:val="00413562"/>
    <w:pPr>
      <w:tabs>
        <w:tab w:val="center" w:pos="4536"/>
        <w:tab w:val="right" w:pos="9072"/>
      </w:tabs>
    </w:pPr>
  </w:style>
  <w:style w:type="character" w:customStyle="1" w:styleId="GlavaZnak">
    <w:name w:val="Glava Znak"/>
    <w:basedOn w:val="Privzetapisavaodstavka"/>
    <w:link w:val="Glava"/>
    <w:uiPriority w:val="99"/>
    <w:rsid w:val="00413562"/>
    <w:rPr>
      <w:rFonts w:ascii="Arial" w:eastAsia="Times New Roman" w:hAnsi="Arial" w:cs="Arial"/>
      <w:kern w:val="0"/>
      <w:sz w:val="20"/>
      <w:szCs w:val="20"/>
      <w14:ligatures w14:val="none"/>
    </w:rPr>
  </w:style>
  <w:style w:type="paragraph" w:styleId="Noga">
    <w:name w:val="footer"/>
    <w:basedOn w:val="Navaden"/>
    <w:link w:val="NogaZnak"/>
    <w:uiPriority w:val="99"/>
    <w:rsid w:val="00413562"/>
    <w:pPr>
      <w:tabs>
        <w:tab w:val="center" w:pos="4536"/>
        <w:tab w:val="right" w:pos="9072"/>
      </w:tabs>
    </w:pPr>
  </w:style>
  <w:style w:type="character" w:customStyle="1" w:styleId="NogaZnak">
    <w:name w:val="Noga Znak"/>
    <w:basedOn w:val="Privzetapisavaodstavka"/>
    <w:link w:val="Noga"/>
    <w:uiPriority w:val="99"/>
    <w:rsid w:val="00413562"/>
    <w:rPr>
      <w:rFonts w:ascii="Arial" w:eastAsia="Times New Roman" w:hAnsi="Arial" w:cs="Arial"/>
      <w:kern w:val="0"/>
      <w:sz w:val="20"/>
      <w:szCs w:val="20"/>
      <w14:ligatures w14:val="none"/>
    </w:rPr>
  </w:style>
  <w:style w:type="paragraph" w:customStyle="1" w:styleId="pogodbaleni">
    <w:name w:val="pogodba členi"/>
    <w:next w:val="Navaden"/>
    <w:uiPriority w:val="99"/>
    <w:qFormat/>
    <w:rsid w:val="00413562"/>
    <w:pPr>
      <w:numPr>
        <w:numId w:val="3"/>
      </w:numPr>
      <w:tabs>
        <w:tab w:val="left" w:pos="357"/>
      </w:tabs>
      <w:spacing w:before="120" w:after="120" w:line="260" w:lineRule="atLeast"/>
      <w:jc w:val="center"/>
    </w:pPr>
    <w:rPr>
      <w:rFonts w:ascii="Arial" w:eastAsia="Calibri" w:hAnsi="Arial" w:cs="Arial"/>
      <w:kern w:val="0"/>
      <w:sz w:val="20"/>
      <w:szCs w:val="20"/>
      <w14:ligatures w14:val="none"/>
    </w:rPr>
  </w:style>
  <w:style w:type="paragraph" w:customStyle="1" w:styleId="DefaultText">
    <w:name w:val="Default Text"/>
    <w:basedOn w:val="Navaden"/>
    <w:uiPriority w:val="99"/>
    <w:rsid w:val="00413562"/>
    <w:pPr>
      <w:widowControl/>
      <w:autoSpaceDE/>
      <w:autoSpaceDN/>
      <w:adjustRightInd/>
    </w:pPr>
    <w:rPr>
      <w:lang w:eastAsia="sl-SI"/>
    </w:rPr>
  </w:style>
  <w:style w:type="character" w:styleId="Pripombasklic">
    <w:name w:val="annotation reference"/>
    <w:aliases w:val="Komentar - sklic"/>
    <w:uiPriority w:val="99"/>
    <w:qFormat/>
    <w:rsid w:val="00413562"/>
    <w:rPr>
      <w:rFonts w:cs="Times New Roman"/>
      <w:sz w:val="16"/>
      <w:szCs w:val="16"/>
    </w:rPr>
  </w:style>
  <w:style w:type="paragraph" w:styleId="Pripombabesedilo">
    <w:name w:val="annotation text"/>
    <w:aliases w:val="Komentar - besedilo"/>
    <w:basedOn w:val="Navaden"/>
    <w:link w:val="PripombabesediloZnak"/>
    <w:uiPriority w:val="99"/>
    <w:rsid w:val="00413562"/>
  </w:style>
  <w:style w:type="character" w:customStyle="1" w:styleId="PripombabesediloZnak">
    <w:name w:val="Pripomba – besedilo Znak"/>
    <w:aliases w:val="Komentar - besedilo Znak"/>
    <w:basedOn w:val="Privzetapisavaodstavka"/>
    <w:link w:val="Pripombabesedilo"/>
    <w:uiPriority w:val="99"/>
    <w:rsid w:val="00413562"/>
    <w:rPr>
      <w:rFonts w:ascii="Arial" w:eastAsia="Times New Roman" w:hAnsi="Arial" w:cs="Arial"/>
      <w:kern w:val="0"/>
      <w:sz w:val="20"/>
      <w:szCs w:val="20"/>
      <w14:ligatures w14:val="none"/>
    </w:rPr>
  </w:style>
  <w:style w:type="paragraph" w:styleId="Zadevapripombe">
    <w:name w:val="annotation subject"/>
    <w:basedOn w:val="Pripombabesedilo"/>
    <w:next w:val="Pripombabesedilo"/>
    <w:link w:val="ZadevapripombeZnak"/>
    <w:uiPriority w:val="99"/>
    <w:semiHidden/>
    <w:rsid w:val="00413562"/>
    <w:rPr>
      <w:b/>
      <w:bCs/>
    </w:rPr>
  </w:style>
  <w:style w:type="character" w:customStyle="1" w:styleId="ZadevapripombeZnak">
    <w:name w:val="Zadeva pripombe Znak"/>
    <w:basedOn w:val="PripombabesediloZnak"/>
    <w:link w:val="Zadevapripombe"/>
    <w:uiPriority w:val="99"/>
    <w:semiHidden/>
    <w:rsid w:val="00413562"/>
    <w:rPr>
      <w:rFonts w:ascii="Arial" w:eastAsia="Times New Roman" w:hAnsi="Arial" w:cs="Arial"/>
      <w:b/>
      <w:bCs/>
      <w:kern w:val="0"/>
      <w:sz w:val="20"/>
      <w:szCs w:val="20"/>
      <w14:ligatures w14:val="none"/>
    </w:rPr>
  </w:style>
  <w:style w:type="paragraph" w:styleId="Besedilooblaka">
    <w:name w:val="Balloon Text"/>
    <w:basedOn w:val="Navaden"/>
    <w:link w:val="BesedilooblakaZnak"/>
    <w:uiPriority w:val="99"/>
    <w:semiHidden/>
    <w:rsid w:val="00413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3562"/>
    <w:rPr>
      <w:rFonts w:ascii="Tahoma" w:eastAsia="Times New Roman" w:hAnsi="Tahoma" w:cs="Tahoma"/>
      <w:kern w:val="0"/>
      <w:sz w:val="16"/>
      <w:szCs w:val="16"/>
      <w14:ligatures w14:val="none"/>
    </w:rPr>
  </w:style>
  <w:style w:type="paragraph" w:customStyle="1" w:styleId="BodyText23">
    <w:name w:val="Body Text 23"/>
    <w:basedOn w:val="Navaden"/>
    <w:rsid w:val="004135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413562"/>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413562"/>
    <w:pPr>
      <w:tabs>
        <w:tab w:val="clear" w:pos="3375"/>
      </w:tabs>
      <w:spacing w:before="600"/>
      <w:ind w:left="4483"/>
    </w:pPr>
  </w:style>
  <w:style w:type="paragraph" w:customStyle="1" w:styleId="StyleArialCentered">
    <w:name w:val="Style Arial Centered"/>
    <w:basedOn w:val="Navaden"/>
    <w:rsid w:val="00413562"/>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413562"/>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413562"/>
    <w:pPr>
      <w:spacing w:after="0" w:line="240" w:lineRule="auto"/>
    </w:pPr>
    <w:rPr>
      <w:rFonts w:ascii="Arial" w:eastAsia="Times New Roman" w:hAnsi="Arial" w:cs="Times New Roman"/>
      <w:kern w:val="0"/>
      <w:szCs w:val="20"/>
      <w14:ligatures w14:val="none"/>
    </w:rPr>
  </w:style>
  <w:style w:type="character" w:styleId="Hiperpovezava">
    <w:name w:val="Hyperlink"/>
    <w:unhideWhenUsed/>
    <w:rsid w:val="00413562"/>
    <w:rPr>
      <w:color w:val="0000FF"/>
      <w:u w:val="single"/>
    </w:rPr>
  </w:style>
  <w:style w:type="character" w:customStyle="1" w:styleId="Nerazreenaomemba1">
    <w:name w:val="Nerazrešena omemba1"/>
    <w:uiPriority w:val="99"/>
    <w:semiHidden/>
    <w:unhideWhenUsed/>
    <w:rsid w:val="00413562"/>
    <w:rPr>
      <w:color w:val="808080"/>
      <w:shd w:val="clear" w:color="auto" w:fill="E6E6E6"/>
    </w:rPr>
  </w:style>
  <w:style w:type="paragraph" w:customStyle="1" w:styleId="len">
    <w:name w:val="člen"/>
    <w:basedOn w:val="DefaultText"/>
    <w:qFormat/>
    <w:rsid w:val="00413562"/>
    <w:pPr>
      <w:numPr>
        <w:numId w:val="5"/>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413562"/>
    <w:rPr>
      <w:rFonts w:ascii="Arial" w:eastAsia="Calibri" w:hAnsi="Arial" w:cs="Arial"/>
      <w:kern w:val="0"/>
      <w:sz w:val="20"/>
      <w:szCs w:val="20"/>
      <w:lang w:eastAsia="sl-SI"/>
      <w14:ligatures w14:val="none"/>
    </w:rPr>
  </w:style>
  <w:style w:type="character" w:customStyle="1" w:styleId="Nerazreenaomemba2">
    <w:name w:val="Nerazrešena omemba2"/>
    <w:basedOn w:val="Privzetapisavaodstavka"/>
    <w:uiPriority w:val="99"/>
    <w:semiHidden/>
    <w:unhideWhenUsed/>
    <w:rsid w:val="00413562"/>
    <w:rPr>
      <w:color w:val="605E5C"/>
      <w:shd w:val="clear" w:color="auto" w:fill="E1DFDD"/>
    </w:rPr>
  </w:style>
  <w:style w:type="paragraph" w:styleId="Telobesedila3">
    <w:name w:val="Body Text 3"/>
    <w:basedOn w:val="Navaden"/>
    <w:link w:val="Telobesedila3Znak"/>
    <w:uiPriority w:val="99"/>
    <w:unhideWhenUsed/>
    <w:rsid w:val="00413562"/>
    <w:pPr>
      <w:spacing w:after="120"/>
    </w:pPr>
    <w:rPr>
      <w:sz w:val="16"/>
      <w:szCs w:val="16"/>
    </w:rPr>
  </w:style>
  <w:style w:type="character" w:customStyle="1" w:styleId="Telobesedila3Znak">
    <w:name w:val="Telo besedila 3 Znak"/>
    <w:basedOn w:val="Privzetapisavaodstavka"/>
    <w:link w:val="Telobesedila3"/>
    <w:uiPriority w:val="99"/>
    <w:rsid w:val="00413562"/>
    <w:rPr>
      <w:rFonts w:ascii="Arial" w:eastAsia="Times New Roman" w:hAnsi="Arial" w:cs="Arial"/>
      <w:kern w:val="0"/>
      <w:sz w:val="16"/>
      <w:szCs w:val="16"/>
      <w14:ligatures w14:val="none"/>
    </w:rPr>
  </w:style>
  <w:style w:type="character" w:customStyle="1" w:styleId="descriptionid3siteid0">
    <w:name w:val="descriptionid3siteid0"/>
    <w:rsid w:val="00413562"/>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unhideWhenUsed/>
    <w:rsid w:val="00413562"/>
    <w:pPr>
      <w:spacing w:line="240" w:lineRule="auto"/>
    </w:p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rsid w:val="00413562"/>
    <w:rPr>
      <w:rFonts w:ascii="Arial" w:eastAsia="Times New Roman" w:hAnsi="Arial" w:cs="Arial"/>
      <w:kern w:val="0"/>
      <w:sz w:val="20"/>
      <w:szCs w:val="20"/>
      <w14:ligatures w14:val="none"/>
    </w:rPr>
  </w:style>
  <w:style w:type="character" w:styleId="Sprotnaopomba-sklic">
    <w:name w:val="footnote reference"/>
    <w:basedOn w:val="Privzetapisavaodstavka"/>
    <w:semiHidden/>
    <w:unhideWhenUsed/>
    <w:rsid w:val="00413562"/>
    <w:rPr>
      <w:vertAlign w:val="superscript"/>
    </w:rPr>
  </w:style>
  <w:style w:type="paragraph" w:styleId="Navadensplet">
    <w:name w:val="Normal (Web)"/>
    <w:basedOn w:val="Navaden"/>
    <w:uiPriority w:val="99"/>
    <w:unhideWhenUsed/>
    <w:rsid w:val="00413562"/>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rsid w:val="00413562"/>
    <w:pPr>
      <w:spacing w:after="0" w:line="240" w:lineRule="auto"/>
    </w:pPr>
    <w:rPr>
      <w:rFonts w:ascii="Calibri" w:eastAsia="Calibri" w:hAnsi="Calibri"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413562"/>
    <w:pPr>
      <w:widowControl/>
      <w:numPr>
        <w:numId w:val="7"/>
      </w:numPr>
      <w:suppressAutoHyphens/>
      <w:autoSpaceDE/>
      <w:autoSpaceDN/>
      <w:adjustRightInd/>
      <w:spacing w:before="240" w:after="60" w:line="240" w:lineRule="auto"/>
    </w:pPr>
    <w:rPr>
      <w:lang w:eastAsia="sl-SI"/>
    </w:rPr>
  </w:style>
  <w:style w:type="paragraph" w:styleId="Brezrazmikov">
    <w:name w:val="No Spacing"/>
    <w:uiPriority w:val="99"/>
    <w:qFormat/>
    <w:rsid w:val="00413562"/>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character" w:customStyle="1" w:styleId="ui-provider">
    <w:name w:val="ui-provider"/>
    <w:basedOn w:val="Privzetapisavaodstavka"/>
    <w:rsid w:val="00413562"/>
  </w:style>
  <w:style w:type="character" w:customStyle="1" w:styleId="cf01">
    <w:name w:val="cf01"/>
    <w:basedOn w:val="Privzetapisavaodstavka"/>
    <w:rsid w:val="00413562"/>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413562"/>
    <w:rPr>
      <w:color w:val="605E5C"/>
      <w:shd w:val="clear" w:color="auto" w:fill="E1DFDD"/>
    </w:rPr>
  </w:style>
  <w:style w:type="paragraph" w:customStyle="1" w:styleId="telobesedila1">
    <w:name w:val="telo besedila 1"/>
    <w:basedOn w:val="Navaden"/>
    <w:qFormat/>
    <w:rsid w:val="0068518F"/>
    <w:pPr>
      <w:widowControl/>
      <w:autoSpaceDE/>
      <w:autoSpaceDN/>
      <w:adjustRightInd/>
      <w:contextualSpacing/>
    </w:pPr>
    <w:rPr>
      <w:rFonts w:eastAsiaTheme="minorHAnsi"/>
    </w:rPr>
  </w:style>
  <w:style w:type="paragraph" w:customStyle="1" w:styleId="Default">
    <w:name w:val="Default"/>
    <w:rsid w:val="00416950"/>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a123">
    <w:name w:val="a1.2.3"/>
    <w:basedOn w:val="Privzetapisavaodstavka"/>
    <w:rsid w:val="0038026C"/>
  </w:style>
  <w:style w:type="paragraph" w:customStyle="1" w:styleId="len1">
    <w:name w:val="člen 1"/>
    <w:basedOn w:val="Odstavekseznama"/>
    <w:qFormat/>
    <w:rsid w:val="00620E12"/>
    <w:pPr>
      <w:numPr>
        <w:numId w:val="9"/>
      </w:numPr>
      <w:spacing w:after="0"/>
      <w:ind w:left="426" w:firstLine="0"/>
      <w:jc w:val="center"/>
    </w:pPr>
    <w:rPr>
      <w:rFonts w:eastAsiaTheme="minorHAnsi"/>
      <w:lang w:eastAsia="en-US"/>
    </w:rPr>
  </w:style>
  <w:style w:type="character" w:styleId="Krepko">
    <w:name w:val="Strong"/>
    <w:basedOn w:val="Privzetapisavaodstavka"/>
    <w:uiPriority w:val="22"/>
    <w:qFormat/>
    <w:rsid w:val="006C58EA"/>
    <w:rPr>
      <w:b/>
      <w:bCs/>
    </w:rPr>
  </w:style>
  <w:style w:type="paragraph" w:customStyle="1" w:styleId="pf0">
    <w:name w:val="pf0"/>
    <w:basedOn w:val="Navaden"/>
    <w:rsid w:val="002B0281"/>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cf21">
    <w:name w:val="cf21"/>
    <w:basedOn w:val="Privzetapisavaodstavka"/>
    <w:rsid w:val="002B0281"/>
    <w:rPr>
      <w:rFonts w:ascii="Segoe UI" w:hAnsi="Segoe UI" w:cs="Segoe UI" w:hint="default"/>
      <w:sz w:val="18"/>
      <w:szCs w:val="18"/>
      <w:shd w:val="clear" w:color="auto" w:fill="FFFFFF"/>
    </w:rPr>
  </w:style>
  <w:style w:type="paragraph" w:customStyle="1" w:styleId="Clen">
    <w:name w:val="Clen"/>
    <w:basedOn w:val="Navaden"/>
    <w:link w:val="ClenChar"/>
    <w:qFormat/>
    <w:rsid w:val="00C02C26"/>
    <w:pPr>
      <w:numPr>
        <w:numId w:val="10"/>
      </w:numPr>
      <w:spacing w:line="360" w:lineRule="auto"/>
      <w:jc w:val="center"/>
    </w:pPr>
  </w:style>
  <w:style w:type="character" w:customStyle="1" w:styleId="ClenChar">
    <w:name w:val="Clen Char"/>
    <w:basedOn w:val="Privzetapisavaodstavka"/>
    <w:link w:val="Clen"/>
    <w:rsid w:val="00C02C26"/>
    <w:rPr>
      <w:rFonts w:ascii="Arial" w:eastAsia="Times New Roman" w:hAnsi="Arial" w:cs="Arial"/>
      <w:kern w:val="0"/>
      <w:sz w:val="20"/>
      <w:szCs w:val="20"/>
      <w14:ligatures w14:val="none"/>
    </w:rPr>
  </w:style>
  <w:style w:type="paragraph" w:customStyle="1" w:styleId="Buleti">
    <w:name w:val="Buleti"/>
    <w:basedOn w:val="Odstavekseznama"/>
    <w:qFormat/>
    <w:rsid w:val="0023017E"/>
    <w:pPr>
      <w:numPr>
        <w:numId w:val="11"/>
      </w:numPr>
      <w:spacing w:line="240" w:lineRule="auto"/>
    </w:pPr>
    <w:rPr>
      <w:rFonts w:asciiTheme="minorHAnsi" w:hAnsiTheme="minorHAnsi"/>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669981">
      <w:bodyDiv w:val="1"/>
      <w:marLeft w:val="0"/>
      <w:marRight w:val="0"/>
      <w:marTop w:val="0"/>
      <w:marBottom w:val="0"/>
      <w:divBdr>
        <w:top w:val="none" w:sz="0" w:space="0" w:color="auto"/>
        <w:left w:val="none" w:sz="0" w:space="0" w:color="auto"/>
        <w:bottom w:val="none" w:sz="0" w:space="0" w:color="auto"/>
        <w:right w:val="none" w:sz="0" w:space="0" w:color="auto"/>
      </w:divBdr>
    </w:div>
    <w:div w:id="400836091">
      <w:bodyDiv w:val="1"/>
      <w:marLeft w:val="0"/>
      <w:marRight w:val="0"/>
      <w:marTop w:val="0"/>
      <w:marBottom w:val="0"/>
      <w:divBdr>
        <w:top w:val="none" w:sz="0" w:space="0" w:color="auto"/>
        <w:left w:val="none" w:sz="0" w:space="0" w:color="auto"/>
        <w:bottom w:val="none" w:sz="0" w:space="0" w:color="auto"/>
        <w:right w:val="none" w:sz="0" w:space="0" w:color="auto"/>
      </w:divBdr>
    </w:div>
    <w:div w:id="702562082">
      <w:bodyDiv w:val="1"/>
      <w:marLeft w:val="0"/>
      <w:marRight w:val="0"/>
      <w:marTop w:val="0"/>
      <w:marBottom w:val="0"/>
      <w:divBdr>
        <w:top w:val="none" w:sz="0" w:space="0" w:color="auto"/>
        <w:left w:val="none" w:sz="0" w:space="0" w:color="auto"/>
        <w:bottom w:val="none" w:sz="0" w:space="0" w:color="auto"/>
        <w:right w:val="none" w:sz="0" w:space="0" w:color="auto"/>
      </w:divBdr>
    </w:div>
    <w:div w:id="724259553">
      <w:bodyDiv w:val="1"/>
      <w:marLeft w:val="0"/>
      <w:marRight w:val="0"/>
      <w:marTop w:val="0"/>
      <w:marBottom w:val="0"/>
      <w:divBdr>
        <w:top w:val="none" w:sz="0" w:space="0" w:color="auto"/>
        <w:left w:val="none" w:sz="0" w:space="0" w:color="auto"/>
        <w:bottom w:val="none" w:sz="0" w:space="0" w:color="auto"/>
        <w:right w:val="none" w:sz="0" w:space="0" w:color="auto"/>
      </w:divBdr>
    </w:div>
    <w:div w:id="835730684">
      <w:bodyDiv w:val="1"/>
      <w:marLeft w:val="0"/>
      <w:marRight w:val="0"/>
      <w:marTop w:val="0"/>
      <w:marBottom w:val="0"/>
      <w:divBdr>
        <w:top w:val="none" w:sz="0" w:space="0" w:color="auto"/>
        <w:left w:val="none" w:sz="0" w:space="0" w:color="auto"/>
        <w:bottom w:val="none" w:sz="0" w:space="0" w:color="auto"/>
        <w:right w:val="none" w:sz="0" w:space="0" w:color="auto"/>
      </w:divBdr>
      <w:divsChild>
        <w:div w:id="1979845468">
          <w:marLeft w:val="0"/>
          <w:marRight w:val="0"/>
          <w:marTop w:val="0"/>
          <w:marBottom w:val="0"/>
          <w:divBdr>
            <w:top w:val="none" w:sz="0" w:space="0" w:color="auto"/>
            <w:left w:val="none" w:sz="0" w:space="0" w:color="auto"/>
            <w:bottom w:val="none" w:sz="0" w:space="0" w:color="auto"/>
            <w:right w:val="none" w:sz="0" w:space="0" w:color="auto"/>
          </w:divBdr>
        </w:div>
      </w:divsChild>
    </w:div>
    <w:div w:id="955451634">
      <w:bodyDiv w:val="1"/>
      <w:marLeft w:val="0"/>
      <w:marRight w:val="0"/>
      <w:marTop w:val="0"/>
      <w:marBottom w:val="0"/>
      <w:divBdr>
        <w:top w:val="none" w:sz="0" w:space="0" w:color="auto"/>
        <w:left w:val="none" w:sz="0" w:space="0" w:color="auto"/>
        <w:bottom w:val="none" w:sz="0" w:space="0" w:color="auto"/>
        <w:right w:val="none" w:sz="0" w:space="0" w:color="auto"/>
      </w:divBdr>
    </w:div>
    <w:div w:id="1004357820">
      <w:bodyDiv w:val="1"/>
      <w:marLeft w:val="0"/>
      <w:marRight w:val="0"/>
      <w:marTop w:val="0"/>
      <w:marBottom w:val="0"/>
      <w:divBdr>
        <w:top w:val="none" w:sz="0" w:space="0" w:color="auto"/>
        <w:left w:val="none" w:sz="0" w:space="0" w:color="auto"/>
        <w:bottom w:val="none" w:sz="0" w:space="0" w:color="auto"/>
        <w:right w:val="none" w:sz="0" w:space="0" w:color="auto"/>
      </w:divBdr>
    </w:div>
    <w:div w:id="1168862602">
      <w:bodyDiv w:val="1"/>
      <w:marLeft w:val="0"/>
      <w:marRight w:val="0"/>
      <w:marTop w:val="0"/>
      <w:marBottom w:val="0"/>
      <w:divBdr>
        <w:top w:val="none" w:sz="0" w:space="0" w:color="auto"/>
        <w:left w:val="none" w:sz="0" w:space="0" w:color="auto"/>
        <w:bottom w:val="none" w:sz="0" w:space="0" w:color="auto"/>
        <w:right w:val="none" w:sz="0" w:space="0" w:color="auto"/>
      </w:divBdr>
    </w:div>
    <w:div w:id="1267738638">
      <w:bodyDiv w:val="1"/>
      <w:marLeft w:val="0"/>
      <w:marRight w:val="0"/>
      <w:marTop w:val="0"/>
      <w:marBottom w:val="0"/>
      <w:divBdr>
        <w:top w:val="none" w:sz="0" w:space="0" w:color="auto"/>
        <w:left w:val="none" w:sz="0" w:space="0" w:color="auto"/>
        <w:bottom w:val="none" w:sz="0" w:space="0" w:color="auto"/>
        <w:right w:val="none" w:sz="0" w:space="0" w:color="auto"/>
      </w:divBdr>
    </w:div>
    <w:div w:id="1457524872">
      <w:bodyDiv w:val="1"/>
      <w:marLeft w:val="0"/>
      <w:marRight w:val="0"/>
      <w:marTop w:val="0"/>
      <w:marBottom w:val="0"/>
      <w:divBdr>
        <w:top w:val="none" w:sz="0" w:space="0" w:color="auto"/>
        <w:left w:val="none" w:sz="0" w:space="0" w:color="auto"/>
        <w:bottom w:val="none" w:sz="0" w:space="0" w:color="auto"/>
        <w:right w:val="none" w:sz="0" w:space="0" w:color="auto"/>
      </w:divBdr>
    </w:div>
    <w:div w:id="1732581978">
      <w:bodyDiv w:val="1"/>
      <w:marLeft w:val="0"/>
      <w:marRight w:val="0"/>
      <w:marTop w:val="0"/>
      <w:marBottom w:val="0"/>
      <w:divBdr>
        <w:top w:val="none" w:sz="0" w:space="0" w:color="auto"/>
        <w:left w:val="none" w:sz="0" w:space="0" w:color="auto"/>
        <w:bottom w:val="none" w:sz="0" w:space="0" w:color="auto"/>
        <w:right w:val="none" w:sz="0" w:space="0" w:color="auto"/>
      </w:divBdr>
    </w:div>
    <w:div w:id="1995721413">
      <w:bodyDiv w:val="1"/>
      <w:marLeft w:val="0"/>
      <w:marRight w:val="0"/>
      <w:marTop w:val="0"/>
      <w:marBottom w:val="0"/>
      <w:divBdr>
        <w:top w:val="none" w:sz="0" w:space="0" w:color="auto"/>
        <w:left w:val="none" w:sz="0" w:space="0" w:color="auto"/>
        <w:bottom w:val="none" w:sz="0" w:space="0" w:color="auto"/>
        <w:right w:val="none" w:sz="0" w:space="0" w:color="auto"/>
      </w:divBdr>
    </w:div>
    <w:div w:id="204039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urlurid=2004420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adni-list.si/glasilo-uradni-list-rs/vsebina/2025-01-2953"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dp@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p.mdp@gov.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D09D5861DBF242A0C7B8A22094FC2B" ma:contentTypeVersion="3" ma:contentTypeDescription="Create a new document." ma:contentTypeScope="" ma:versionID="63a1e54b37e9d3f81288fe408d24e663">
  <xsd:schema xmlns:xsd="http://www.w3.org/2001/XMLSchema" xmlns:xs="http://www.w3.org/2001/XMLSchema" xmlns:p="http://schemas.microsoft.com/office/2006/metadata/properties" xmlns:ns2="ac272aa2-7a08-40af-9833-c0aba5d14662" targetNamespace="http://schemas.microsoft.com/office/2006/metadata/properties" ma:root="true" ma:fieldsID="2892a4045369966e46dad7f28bedf73c" ns2:_="">
    <xsd:import namespace="ac272aa2-7a08-40af-9833-c0aba5d146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272aa2-7a08-40af-9833-c0aba5d1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9FCA5-5237-4816-9F88-9B396B224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272aa2-7a08-40af-9833-c0aba5d14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922CA-6C64-44B6-89F4-A9AE2D66BD14}">
  <ds:schemaRefs>
    <ds:schemaRef ds:uri="http://schemas.openxmlformats.org/officeDocument/2006/bibliography"/>
  </ds:schemaRefs>
</ds:datastoreItem>
</file>

<file path=customXml/itemProps3.xml><?xml version="1.0" encoding="utf-8"?>
<ds:datastoreItem xmlns:ds="http://schemas.openxmlformats.org/officeDocument/2006/customXml" ds:itemID="{71933A51-3013-4EC0-8AAF-F9EAC349B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13C179-EDCA-42C5-A02C-9F92F98FF9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9757</Words>
  <Characters>55615</Characters>
  <Application>Microsoft Office Word</Application>
  <DocSecurity>0</DocSecurity>
  <Lines>463</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MDP</dc:creator>
  <cp:keywords/>
  <dc:description/>
  <cp:lastModifiedBy>Miran Stefanović</cp:lastModifiedBy>
  <cp:revision>5</cp:revision>
  <cp:lastPrinted>2025-06-18T07:18:00Z</cp:lastPrinted>
  <dcterms:created xsi:type="dcterms:W3CDTF">2026-05-22T13:53:00Z</dcterms:created>
  <dcterms:modified xsi:type="dcterms:W3CDTF">2026-05-27T11:59:00Z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0x010100D5D09D5861DBF242A0C7B8A22094FC2B</vt:lpwstr>
  </property>
</Properties>
</file>